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625" w:rsidRPr="008B7C6F" w:rsidRDefault="00796625" w:rsidP="00796625">
      <w:pPr>
        <w:spacing w:line="0" w:lineRule="atLeast"/>
        <w:jc w:val="center"/>
        <w:rPr>
          <w:b/>
        </w:rPr>
      </w:pPr>
      <w:r w:rsidRPr="008B7C6F">
        <w:rPr>
          <w:b/>
        </w:rPr>
        <w:t xml:space="preserve">краевое государственное бюджетное </w:t>
      </w:r>
    </w:p>
    <w:p w:rsidR="00796625" w:rsidRPr="008B7C6F" w:rsidRDefault="00796625" w:rsidP="00796625">
      <w:pPr>
        <w:spacing w:line="0" w:lineRule="atLeast"/>
        <w:jc w:val="center"/>
        <w:rPr>
          <w:b/>
        </w:rPr>
      </w:pPr>
      <w:r w:rsidRPr="008B7C6F">
        <w:rPr>
          <w:b/>
        </w:rPr>
        <w:t xml:space="preserve">профессиональное образовательное учреждение </w:t>
      </w:r>
    </w:p>
    <w:p w:rsidR="00796625" w:rsidRPr="008B7C6F" w:rsidRDefault="00796625" w:rsidP="00796625">
      <w:pPr>
        <w:spacing w:line="0" w:lineRule="atLeast"/>
        <w:jc w:val="center"/>
        <w:rPr>
          <w:b/>
        </w:rPr>
      </w:pPr>
      <w:r w:rsidRPr="008B7C6F">
        <w:rPr>
          <w:b/>
        </w:rPr>
        <w:t>«Ребрихинский лицей профессионального образования»</w:t>
      </w:r>
    </w:p>
    <w:p w:rsidR="00796625" w:rsidRPr="008B7C6F" w:rsidRDefault="00796625" w:rsidP="00796625">
      <w:pPr>
        <w:spacing w:line="0" w:lineRule="atLeast"/>
        <w:jc w:val="right"/>
      </w:pPr>
    </w:p>
    <w:p w:rsidR="00796625" w:rsidRPr="008B7C6F" w:rsidRDefault="00796625" w:rsidP="00796625">
      <w:pPr>
        <w:spacing w:line="0" w:lineRule="atLeast"/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796625" w:rsidRPr="00FF2CB5" w:rsidTr="000F459A">
        <w:tc>
          <w:tcPr>
            <w:tcW w:w="3794" w:type="dxa"/>
          </w:tcPr>
          <w:p w:rsidR="00796625" w:rsidRPr="00AF4F7F" w:rsidRDefault="00796625" w:rsidP="000F459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</w:pPr>
          </w:p>
          <w:p w:rsidR="00796625" w:rsidRPr="00AF4F7F" w:rsidRDefault="00796625" w:rsidP="000F459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</w:pPr>
            <w:r w:rsidRPr="00AF4F7F">
              <w:t>Согласована</w:t>
            </w:r>
          </w:p>
          <w:p w:rsidR="00796625" w:rsidRPr="00AF4F7F" w:rsidRDefault="00796625" w:rsidP="000F459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</w:pPr>
            <w:r w:rsidRPr="00AF4F7F">
              <w:t xml:space="preserve">Зам директора по </w:t>
            </w:r>
            <w:proofErr w:type="gramStart"/>
            <w:r w:rsidRPr="00AF4F7F">
              <w:t>У</w:t>
            </w:r>
            <w:r>
              <w:t>П</w:t>
            </w:r>
            <w:r w:rsidRPr="00AF4F7F">
              <w:t>Р</w:t>
            </w:r>
            <w:proofErr w:type="gramEnd"/>
            <w:r w:rsidRPr="00AF4F7F">
              <w:t xml:space="preserve">       ___________</w:t>
            </w:r>
            <w:r>
              <w:t>В.А. Алпат</w:t>
            </w:r>
            <w:r w:rsidRPr="00AF4F7F">
              <w:t>о</w:t>
            </w:r>
            <w:r>
              <w:t>в</w:t>
            </w:r>
          </w:p>
          <w:p w:rsidR="00796625" w:rsidRPr="00AF4F7F" w:rsidRDefault="00796625" w:rsidP="000F459A">
            <w:pPr>
              <w:spacing w:line="0" w:lineRule="atLeast"/>
            </w:pPr>
            <w:r w:rsidRPr="00AF4F7F">
              <w:t>«___»__________20  г.</w:t>
            </w:r>
          </w:p>
        </w:tc>
        <w:tc>
          <w:tcPr>
            <w:tcW w:w="1276" w:type="dxa"/>
          </w:tcPr>
          <w:p w:rsidR="00796625" w:rsidRPr="00AF4F7F" w:rsidRDefault="00796625" w:rsidP="000F459A">
            <w:pPr>
              <w:spacing w:line="0" w:lineRule="atLeast"/>
              <w:jc w:val="right"/>
            </w:pPr>
          </w:p>
        </w:tc>
        <w:tc>
          <w:tcPr>
            <w:tcW w:w="4501" w:type="dxa"/>
          </w:tcPr>
          <w:p w:rsidR="00796625" w:rsidRPr="00AF4F7F" w:rsidRDefault="00796625" w:rsidP="000F459A">
            <w:pPr>
              <w:suppressAutoHyphens/>
              <w:spacing w:line="0" w:lineRule="atLeast"/>
              <w:ind w:firstLine="5744"/>
            </w:pPr>
            <w:proofErr w:type="spellStart"/>
            <w:r w:rsidRPr="00AF4F7F">
              <w:t>ППриложение</w:t>
            </w:r>
            <w:proofErr w:type="spellEnd"/>
            <w:r w:rsidRPr="00AF4F7F">
              <w:t xml:space="preserve"> к ППССЗ                              </w:t>
            </w:r>
            <w:proofErr w:type="gramStart"/>
            <w:r w:rsidRPr="00AF4F7F">
              <w:t>Утверждена</w:t>
            </w:r>
            <w:proofErr w:type="gramEnd"/>
            <w:r w:rsidRPr="00AF4F7F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796625" w:rsidRPr="00AF4F7F" w:rsidRDefault="00796625" w:rsidP="000F459A">
            <w:pPr>
              <w:spacing w:line="0" w:lineRule="atLeast"/>
              <w:jc w:val="center"/>
            </w:pPr>
          </w:p>
        </w:tc>
      </w:tr>
    </w:tbl>
    <w:p w:rsidR="00796625" w:rsidRPr="008B7C6F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796625" w:rsidRPr="008B7C6F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796625" w:rsidRPr="008B7C6F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796625" w:rsidRPr="008B7C6F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796625" w:rsidRPr="008B7C6F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796625" w:rsidRPr="008B7C6F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796625" w:rsidRPr="008B7C6F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796625" w:rsidRPr="008B7C6F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796625" w:rsidRPr="008B7C6F" w:rsidRDefault="00796625" w:rsidP="00796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8B7C6F">
        <w:rPr>
          <w:b/>
          <w:caps/>
        </w:rPr>
        <w:t xml:space="preserve">рабочая ПРОГРАММа </w:t>
      </w:r>
    </w:p>
    <w:p w:rsidR="00796625" w:rsidRDefault="00796625" w:rsidP="00796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8B7C6F">
        <w:rPr>
          <w:b/>
          <w:caps/>
        </w:rPr>
        <w:t xml:space="preserve"> УЧЕБНОЙ ДИСЦИПЛИНЫ</w:t>
      </w:r>
      <w:r>
        <w:rPr>
          <w:b/>
          <w:caps/>
        </w:rPr>
        <w:t xml:space="preserve"> </w:t>
      </w:r>
    </w:p>
    <w:p w:rsidR="00796625" w:rsidRPr="008B7C6F" w:rsidRDefault="00796625" w:rsidP="00796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8B7C6F">
        <w:rPr>
          <w:b/>
          <w:caps/>
        </w:rPr>
        <w:t>ОБЩЕПРОФЕССИОНАЛЬНО</w:t>
      </w:r>
      <w:r>
        <w:rPr>
          <w:b/>
          <w:caps/>
        </w:rPr>
        <w:t>го цикла</w:t>
      </w:r>
    </w:p>
    <w:p w:rsidR="00796625" w:rsidRPr="00AF4F7F" w:rsidRDefault="00796625" w:rsidP="00796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AF4F7F">
        <w:t>ПРОГРАММЫ ПОДГОТОВКИ</w:t>
      </w:r>
    </w:p>
    <w:p w:rsidR="00796625" w:rsidRPr="00AF4F7F" w:rsidRDefault="00796625" w:rsidP="00796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AF4F7F">
        <w:t>СПЕЦИАЛИСТОВ СРЕДНЕГО ЗВЕНА</w:t>
      </w:r>
    </w:p>
    <w:p w:rsidR="00796625" w:rsidRPr="00AF4F7F" w:rsidRDefault="00796625" w:rsidP="00796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AF4F7F">
        <w:t>СРЕДНЕГО ПРОФЕССИОНАЛЬНОГО ОБРАЗОВАНИЯ</w:t>
      </w:r>
    </w:p>
    <w:p w:rsidR="00796625" w:rsidRPr="00AF4F7F" w:rsidRDefault="00796625" w:rsidP="00796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</w:pPr>
      <w:r w:rsidRPr="00AF4F7F">
        <w:t>ПО СПЕЦИАЛЬНОСТИ: 43. 02.15  ПОВАРСКОЕ И  КОНДИТЕРСКОЕ ДЕЛО</w:t>
      </w:r>
    </w:p>
    <w:p w:rsidR="00796625" w:rsidRPr="008B7C6F" w:rsidRDefault="00796625" w:rsidP="00796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</w:p>
    <w:p w:rsidR="00796625" w:rsidRPr="0013620F" w:rsidRDefault="00796625" w:rsidP="00796625">
      <w:pPr>
        <w:jc w:val="center"/>
        <w:rPr>
          <w:b/>
        </w:rPr>
      </w:pPr>
      <w:r w:rsidRPr="00501766">
        <w:rPr>
          <w:b/>
        </w:rPr>
        <w:t>ОП. 07</w:t>
      </w:r>
      <w:r w:rsidRPr="00D02C62">
        <w:rPr>
          <w:b/>
        </w:rPr>
        <w:t xml:space="preserve"> «</w:t>
      </w:r>
      <w:r w:rsidRPr="0013620F">
        <w:rPr>
          <w:b/>
        </w:rPr>
        <w:t xml:space="preserve">ИНФОРМАЦИОННЫЕ ТЕХНОЛОГИИ </w:t>
      </w:r>
    </w:p>
    <w:p w:rsidR="00796625" w:rsidRDefault="00796625" w:rsidP="00796625">
      <w:pPr>
        <w:jc w:val="center"/>
        <w:rPr>
          <w:b/>
        </w:rPr>
      </w:pPr>
      <w:r w:rsidRPr="0013620F">
        <w:rPr>
          <w:b/>
        </w:rPr>
        <w:t>В ПРОФЕССИОНАЛЬНОЙ ДЕЯТЕЛЬНОСТИ</w:t>
      </w:r>
      <w:r w:rsidRPr="00D02C62">
        <w:rPr>
          <w:b/>
        </w:rPr>
        <w:t>»</w:t>
      </w:r>
    </w:p>
    <w:p w:rsidR="000F459A" w:rsidRPr="00D02C62" w:rsidRDefault="000F459A" w:rsidP="00796625">
      <w:pPr>
        <w:jc w:val="center"/>
        <w:rPr>
          <w:b/>
        </w:rPr>
      </w:pPr>
    </w:p>
    <w:p w:rsidR="00796625" w:rsidRPr="008B7C6F" w:rsidRDefault="00796625" w:rsidP="00796625">
      <w:pPr>
        <w:spacing w:line="0" w:lineRule="atLeast"/>
        <w:jc w:val="center"/>
      </w:pPr>
      <w:r w:rsidRPr="008B7C6F">
        <w:t xml:space="preserve">Профиль профессионального образования: </w:t>
      </w:r>
      <w:r w:rsidRPr="008B7C6F">
        <w:rPr>
          <w:u w:val="single"/>
        </w:rPr>
        <w:t>естественнонаучный</w:t>
      </w:r>
    </w:p>
    <w:p w:rsidR="00796625" w:rsidRPr="008B7C6F" w:rsidRDefault="00796625" w:rsidP="00796625">
      <w:pPr>
        <w:spacing w:line="0" w:lineRule="atLeast"/>
        <w:jc w:val="center"/>
        <w:rPr>
          <w:u w:val="single"/>
        </w:rPr>
      </w:pPr>
      <w:r w:rsidRPr="008B7C6F">
        <w:t xml:space="preserve">Форма обучения: </w:t>
      </w:r>
      <w:r w:rsidRPr="008B7C6F">
        <w:rPr>
          <w:u w:val="single"/>
        </w:rPr>
        <w:t>очная</w:t>
      </w:r>
    </w:p>
    <w:p w:rsidR="00796625" w:rsidRPr="008B7C6F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right="-185"/>
        <w:jc w:val="center"/>
        <w:rPr>
          <w:b/>
        </w:rPr>
      </w:pPr>
    </w:p>
    <w:p w:rsidR="00796625" w:rsidRPr="008B7C6F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796625" w:rsidRPr="008B7C6F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02C62" w:rsidRDefault="00D02C62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D02C62">
        <w:rPr>
          <w:spacing w:val="-2"/>
        </w:rPr>
        <w:t>Ребриха</w:t>
      </w:r>
      <w:r w:rsidR="000F459A">
        <w:rPr>
          <w:spacing w:val="-2"/>
        </w:rPr>
        <w:t>,</w:t>
      </w:r>
      <w:r w:rsidRPr="00D02C62">
        <w:rPr>
          <w:spacing w:val="-2"/>
        </w:rPr>
        <w:t xml:space="preserve"> 20</w:t>
      </w:r>
      <w:r w:rsidR="00107136">
        <w:rPr>
          <w:spacing w:val="-2"/>
        </w:rPr>
        <w:t>2</w:t>
      </w:r>
      <w:r w:rsidR="00622F92">
        <w:rPr>
          <w:spacing w:val="-2"/>
        </w:rPr>
        <w:t>1</w:t>
      </w:r>
    </w:p>
    <w:p w:rsidR="00A67681" w:rsidRPr="00FA06DB" w:rsidRDefault="00AE664C" w:rsidP="00A67681">
      <w:pPr>
        <w:jc w:val="both"/>
        <w:rPr>
          <w:b/>
        </w:rPr>
      </w:pPr>
      <w:proofErr w:type="gramStart"/>
      <w:r w:rsidRPr="00DA3991">
        <w:lastRenderedPageBreak/>
        <w:t xml:space="preserve">Рабочая программа </w:t>
      </w:r>
      <w:proofErr w:type="spellStart"/>
      <w:r w:rsidR="000F459A">
        <w:t>общепрофессиональной</w:t>
      </w:r>
      <w:proofErr w:type="spellEnd"/>
      <w:r w:rsidR="000F459A">
        <w:t xml:space="preserve"> </w:t>
      </w:r>
      <w:r w:rsidRPr="00DA3991">
        <w:t>учебной дисциплины</w:t>
      </w:r>
      <w:r w:rsidRPr="00DA3991">
        <w:rPr>
          <w:caps/>
        </w:rPr>
        <w:t xml:space="preserve"> </w:t>
      </w:r>
      <w:r w:rsidRPr="00DA3991">
        <w:t xml:space="preserve"> </w:t>
      </w:r>
      <w:r w:rsidR="000F459A">
        <w:t xml:space="preserve">ОП.07 </w:t>
      </w:r>
      <w:r w:rsidR="00796625">
        <w:t>«</w:t>
      </w:r>
      <w:r>
        <w:t>Информационные технологии в профессиональной деятельности</w:t>
      </w:r>
      <w:r w:rsidR="00796625">
        <w:t>»</w:t>
      </w:r>
      <w:r w:rsidRPr="00DA3991">
        <w:t xml:space="preserve"> разработана на</w:t>
      </w:r>
      <w:r w:rsidRPr="00E246C8">
        <w:t xml:space="preserve">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</w:t>
      </w:r>
      <w:r w:rsidR="00A67681">
        <w:t xml:space="preserve">, </w:t>
      </w:r>
      <w:r w:rsidR="00A67681" w:rsidRPr="00A67681">
        <w:rPr>
          <w:bCs/>
        </w:rPr>
        <w:t xml:space="preserve"> </w:t>
      </w:r>
      <w:r w:rsidR="00A67681" w:rsidRPr="006143B9">
        <w:rPr>
          <w:bCs/>
        </w:rPr>
        <w:t>утвержденного приказом Министерства образования и науки Российской Федерации от 9 декабря 2016 года №</w:t>
      </w:r>
      <w:r w:rsidR="00A67681" w:rsidRPr="006143B9">
        <w:rPr>
          <w:bCs/>
          <w:i/>
        </w:rPr>
        <w:t xml:space="preserve"> </w:t>
      </w:r>
      <w:r w:rsidR="00A67681" w:rsidRPr="006143B9">
        <w:rPr>
          <w:bCs/>
        </w:rPr>
        <w:t>1565 (зарегистрирован Министерством юстиции Российской Федерации дата 20 декабря 2016 года, регистрационный № 44828)</w:t>
      </w:r>
      <w:r w:rsidR="00A67681" w:rsidRPr="008B7C6F">
        <w:t xml:space="preserve"> </w:t>
      </w:r>
      <w:r w:rsidR="00A67681">
        <w:t xml:space="preserve"> </w:t>
      </w:r>
      <w:r>
        <w:t xml:space="preserve">и </w:t>
      </w:r>
      <w:r w:rsidRPr="00AE664C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</w:t>
      </w:r>
      <w:proofErr w:type="gramEnd"/>
      <w:r w:rsidRPr="00AE664C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основной образовательной программы </w:t>
      </w:r>
      <w:r w:rsidR="00A67681" w:rsidRPr="00FA06DB">
        <w:rPr>
          <w:rStyle w:val="4"/>
          <w:rFonts w:ascii="Times New Roman" w:hAnsi="Times New Roman"/>
          <w:i w:val="0"/>
          <w:sz w:val="24"/>
          <w:szCs w:val="24"/>
        </w:rPr>
        <w:t>подготовки специалистов среднего звена</w:t>
      </w:r>
      <w:r w:rsidR="00A67681" w:rsidRPr="00FA06DB">
        <w:rPr>
          <w:i/>
        </w:rPr>
        <w:t xml:space="preserve"> </w:t>
      </w:r>
      <w:r w:rsidR="00A67681" w:rsidRPr="00FA06DB">
        <w:t xml:space="preserve">по </w:t>
      </w:r>
      <w:r w:rsidR="00A67681">
        <w:t>специальности</w:t>
      </w:r>
      <w:r w:rsidR="00A67681" w:rsidRPr="00FA06DB">
        <w:t xml:space="preserve"> 43.02.15 Поварское и кондитерское дело</w:t>
      </w:r>
      <w:r w:rsidR="00A67681">
        <w:t>.</w:t>
      </w:r>
    </w:p>
    <w:p w:rsidR="00612733" w:rsidRDefault="00612733" w:rsidP="000F459A">
      <w:pPr>
        <w:jc w:val="both"/>
      </w:pPr>
    </w:p>
    <w:p w:rsidR="000F459A" w:rsidRPr="00CB65FB" w:rsidRDefault="000F459A" w:rsidP="000F459A">
      <w:pPr>
        <w:jc w:val="both"/>
        <w:rPr>
          <w:i/>
          <w:iCs/>
          <w:vertAlign w:val="superscript"/>
        </w:rPr>
      </w:pP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</w:t>
      </w:r>
      <w:proofErr w:type="spellStart"/>
      <w:r w:rsidRPr="00CB65FB">
        <w:t>Ребрихинский</w:t>
      </w:r>
      <w:proofErr w:type="spellEnd"/>
      <w:r w:rsidRPr="00CB65FB">
        <w:t xml:space="preserve"> лицей </w:t>
      </w:r>
      <w:r w:rsidR="00107136">
        <w:t>профессионального образования</w:t>
      </w:r>
      <w:r w:rsidRPr="00CB65FB">
        <w:t>»</w:t>
      </w: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>
        <w:t>Казанцев М.А.</w:t>
      </w:r>
      <w:r w:rsidRPr="00CB65FB">
        <w:t>, преподаватель высшей квалификационной категории</w:t>
      </w:r>
    </w:p>
    <w:p w:rsidR="00612733" w:rsidRPr="00CB65FB" w:rsidRDefault="00612733" w:rsidP="00612733">
      <w:pPr>
        <w:widowControl w:val="0"/>
        <w:suppressAutoHyphens/>
      </w:pPr>
    </w:p>
    <w:p w:rsidR="00612733" w:rsidRPr="00CB65FB" w:rsidRDefault="00612733" w:rsidP="00612733">
      <w:pPr>
        <w:widowControl w:val="0"/>
        <w:suppressAutoHyphens/>
      </w:pPr>
    </w:p>
    <w:p w:rsidR="00066C54" w:rsidRDefault="00066C54" w:rsidP="00066C54">
      <w:pPr>
        <w:ind w:right="-30"/>
        <w:jc w:val="both"/>
        <w:rPr>
          <w:rFonts w:ascii="Calibri" w:hAnsi="Calibri"/>
        </w:rPr>
      </w:pPr>
      <w:proofErr w:type="gramStart"/>
      <w:r w:rsidRPr="009A15B1">
        <w:t>Рекомендована</w:t>
      </w:r>
      <w:proofErr w:type="gramEnd"/>
      <w:r w:rsidRPr="009A15B1">
        <w:t xml:space="preserve"> </w:t>
      </w:r>
      <w:r>
        <w:t>предметно-цикловой комиссией (</w:t>
      </w:r>
      <w:r w:rsidRPr="007870D1">
        <w:t>ПЦК</w:t>
      </w:r>
      <w:r>
        <w:t>)</w:t>
      </w:r>
      <w:r w:rsidRPr="007870D1">
        <w:t xml:space="preserve"> по УГПС 43.00.00 протокол №6 от 26.02.2021г.</w:t>
      </w:r>
    </w:p>
    <w:p w:rsidR="00066C54" w:rsidRPr="00980879" w:rsidRDefault="00066C54" w:rsidP="00066C54">
      <w:pPr>
        <w:ind w:right="-30"/>
        <w:jc w:val="both"/>
        <w:rPr>
          <w:rFonts w:ascii="Calibri" w:hAnsi="Calibri"/>
          <w:sz w:val="22"/>
          <w:szCs w:val="22"/>
        </w:rPr>
      </w:pPr>
    </w:p>
    <w:p w:rsidR="00066C54" w:rsidRPr="009A15B1" w:rsidRDefault="00066C54" w:rsidP="00066C5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</w:pPr>
      <w:r>
        <w:t>Председатель ПЦ</w:t>
      </w:r>
      <w:r w:rsidRPr="009A15B1">
        <w:t>К ________________ (</w:t>
      </w:r>
      <w:r>
        <w:rPr>
          <w:u w:val="single"/>
        </w:rPr>
        <w:t>Е.В. Шевченко</w:t>
      </w:r>
      <w:r w:rsidRPr="009A15B1">
        <w:t>)</w:t>
      </w:r>
    </w:p>
    <w:p w:rsidR="00066C54" w:rsidRPr="009A15B1" w:rsidRDefault="00066C54" w:rsidP="00066C5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</w:pPr>
      <w:r w:rsidRPr="009A15B1">
        <w:t xml:space="preserve">                                     подпись               инициалы, фамилия</w:t>
      </w:r>
    </w:p>
    <w:p w:rsidR="00066C54" w:rsidRPr="00A06CA1" w:rsidRDefault="00066C54" w:rsidP="00066C54">
      <w:pPr>
        <w:widowControl w:val="0"/>
        <w:tabs>
          <w:tab w:val="left" w:pos="0"/>
        </w:tabs>
        <w:suppressAutoHyphens/>
        <w:rPr>
          <w:caps/>
        </w:rPr>
      </w:pPr>
    </w:p>
    <w:p w:rsidR="00796625" w:rsidRPr="008B7C6F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796625"/>
    <w:p w:rsidR="00796625" w:rsidRPr="00796625" w:rsidRDefault="00796625" w:rsidP="00796625"/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Pr="00796625" w:rsidRDefault="00796625" w:rsidP="00796625"/>
    <w:p w:rsidR="00796625" w:rsidRPr="00FC0824" w:rsidRDefault="00796625" w:rsidP="00796625">
      <w:pPr>
        <w:spacing w:line="0" w:lineRule="atLeast"/>
        <w:jc w:val="center"/>
        <w:rPr>
          <w:b/>
        </w:rPr>
      </w:pPr>
      <w:r w:rsidRPr="00FC0824">
        <w:rPr>
          <w:b/>
        </w:rPr>
        <w:t>СОДЕРЖАНИЕ</w:t>
      </w:r>
    </w:p>
    <w:tbl>
      <w:tblPr>
        <w:tblW w:w="992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141"/>
        <w:gridCol w:w="702"/>
        <w:gridCol w:w="721"/>
      </w:tblGrid>
      <w:tr w:rsidR="00796625" w:rsidRPr="00AF4F7F" w:rsidTr="000F459A">
        <w:trPr>
          <w:gridAfter w:val="1"/>
          <w:wAfter w:w="721" w:type="dxa"/>
        </w:trPr>
        <w:tc>
          <w:tcPr>
            <w:tcW w:w="7364" w:type="dxa"/>
          </w:tcPr>
          <w:p w:rsidR="00796625" w:rsidRPr="00AF4F7F" w:rsidRDefault="00796625" w:rsidP="000F459A">
            <w:pPr>
              <w:pStyle w:val="1"/>
              <w:spacing w:line="0" w:lineRule="atLeast"/>
              <w:rPr>
                <w:b/>
                <w:bCs/>
                <w:caps/>
              </w:rPr>
            </w:pPr>
          </w:p>
        </w:tc>
        <w:tc>
          <w:tcPr>
            <w:tcW w:w="1843" w:type="dxa"/>
            <w:gridSpan w:val="2"/>
          </w:tcPr>
          <w:p w:rsidR="00796625" w:rsidRPr="00AF4F7F" w:rsidRDefault="00796625" w:rsidP="000F459A">
            <w:pPr>
              <w:spacing w:line="0" w:lineRule="atLeast"/>
              <w:jc w:val="center"/>
            </w:pPr>
            <w:r w:rsidRPr="00AF4F7F">
              <w:t>стр.</w:t>
            </w:r>
          </w:p>
        </w:tc>
      </w:tr>
      <w:tr w:rsidR="00796625" w:rsidRPr="00AF4F7F" w:rsidTr="000F459A">
        <w:trPr>
          <w:gridAfter w:val="1"/>
          <w:wAfter w:w="721" w:type="dxa"/>
          <w:trHeight w:val="682"/>
        </w:trPr>
        <w:tc>
          <w:tcPr>
            <w:tcW w:w="7364" w:type="dxa"/>
          </w:tcPr>
          <w:p w:rsidR="00796625" w:rsidRPr="00FC0824" w:rsidRDefault="00796625" w:rsidP="0079662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</w:pPr>
            <w:r w:rsidRPr="00FC0824">
              <w:t>Пояснительная записка</w:t>
            </w:r>
          </w:p>
        </w:tc>
        <w:tc>
          <w:tcPr>
            <w:tcW w:w="1843" w:type="dxa"/>
            <w:gridSpan w:val="2"/>
          </w:tcPr>
          <w:p w:rsidR="00796625" w:rsidRPr="00FC0824" w:rsidRDefault="00796625" w:rsidP="000F459A">
            <w:pPr>
              <w:spacing w:line="0" w:lineRule="atLeast"/>
              <w:jc w:val="center"/>
              <w:rPr>
                <w:b/>
              </w:rPr>
            </w:pPr>
            <w:r w:rsidRPr="00FC0824">
              <w:rPr>
                <w:b/>
              </w:rPr>
              <w:t>4</w:t>
            </w:r>
          </w:p>
        </w:tc>
      </w:tr>
      <w:tr w:rsidR="00796625" w:rsidRPr="00AF4F7F" w:rsidTr="000F459A">
        <w:trPr>
          <w:gridAfter w:val="1"/>
          <w:wAfter w:w="721" w:type="dxa"/>
        </w:trPr>
        <w:tc>
          <w:tcPr>
            <w:tcW w:w="7364" w:type="dxa"/>
          </w:tcPr>
          <w:p w:rsidR="00796625" w:rsidRPr="00FC0824" w:rsidRDefault="00796625" w:rsidP="0079662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</w:pPr>
            <w:r w:rsidRPr="00FC0824">
              <w:t xml:space="preserve">Паспорт программы </w:t>
            </w:r>
          </w:p>
          <w:p w:rsidR="00796625" w:rsidRPr="00FC0824" w:rsidRDefault="00796625" w:rsidP="000F459A">
            <w:pPr>
              <w:spacing w:line="0" w:lineRule="atLeast"/>
              <w:rPr>
                <w:b/>
              </w:rPr>
            </w:pPr>
          </w:p>
        </w:tc>
        <w:tc>
          <w:tcPr>
            <w:tcW w:w="1843" w:type="dxa"/>
            <w:gridSpan w:val="2"/>
          </w:tcPr>
          <w:p w:rsidR="00796625" w:rsidRPr="00FC0824" w:rsidRDefault="00796625" w:rsidP="000F459A">
            <w:pPr>
              <w:spacing w:line="0" w:lineRule="atLeast"/>
              <w:jc w:val="center"/>
              <w:rPr>
                <w:b/>
              </w:rPr>
            </w:pPr>
            <w:r w:rsidRPr="00FC0824">
              <w:rPr>
                <w:b/>
              </w:rPr>
              <w:t>5</w:t>
            </w:r>
          </w:p>
        </w:tc>
      </w:tr>
      <w:tr w:rsidR="00796625" w:rsidRPr="00AF4F7F" w:rsidTr="000F459A">
        <w:trPr>
          <w:gridAfter w:val="1"/>
          <w:wAfter w:w="721" w:type="dxa"/>
        </w:trPr>
        <w:tc>
          <w:tcPr>
            <w:tcW w:w="7364" w:type="dxa"/>
          </w:tcPr>
          <w:p w:rsidR="00796625" w:rsidRPr="00FC0824" w:rsidRDefault="00796625" w:rsidP="0079662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</w:pPr>
            <w:r w:rsidRPr="00FC0824">
              <w:t>Тематический план</w:t>
            </w:r>
          </w:p>
          <w:p w:rsidR="00796625" w:rsidRPr="00FC0824" w:rsidRDefault="00796625" w:rsidP="000F459A">
            <w:pPr>
              <w:spacing w:line="0" w:lineRule="atLeast"/>
              <w:rPr>
                <w:b/>
              </w:rPr>
            </w:pPr>
          </w:p>
        </w:tc>
        <w:tc>
          <w:tcPr>
            <w:tcW w:w="1843" w:type="dxa"/>
            <w:gridSpan w:val="2"/>
          </w:tcPr>
          <w:p w:rsidR="00796625" w:rsidRPr="00FC0824" w:rsidRDefault="00796625" w:rsidP="000F459A">
            <w:pPr>
              <w:spacing w:line="0" w:lineRule="atLeast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796625" w:rsidRPr="00AF4F7F" w:rsidTr="000F459A">
        <w:trPr>
          <w:gridAfter w:val="1"/>
          <w:wAfter w:w="721" w:type="dxa"/>
        </w:trPr>
        <w:tc>
          <w:tcPr>
            <w:tcW w:w="7364" w:type="dxa"/>
          </w:tcPr>
          <w:p w:rsidR="00796625" w:rsidRPr="00FC0824" w:rsidRDefault="00796625" w:rsidP="0079662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caps/>
              </w:rPr>
            </w:pPr>
            <w:r w:rsidRPr="00FC0824">
              <w:t>Содержание учебной дисциплины</w:t>
            </w:r>
          </w:p>
          <w:p w:rsidR="00796625" w:rsidRPr="00FC0824" w:rsidRDefault="00796625" w:rsidP="000F459A">
            <w:pPr>
              <w:pStyle w:val="1"/>
              <w:spacing w:line="0" w:lineRule="atLeast"/>
            </w:pPr>
          </w:p>
        </w:tc>
        <w:tc>
          <w:tcPr>
            <w:tcW w:w="1843" w:type="dxa"/>
            <w:gridSpan w:val="2"/>
          </w:tcPr>
          <w:p w:rsidR="00796625" w:rsidRPr="00FC0824" w:rsidRDefault="001B54AB" w:rsidP="000F459A">
            <w:pPr>
              <w:spacing w:line="0" w:lineRule="atLeast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796625" w:rsidRPr="00AF4F7F" w:rsidTr="000F459A">
        <w:trPr>
          <w:gridAfter w:val="1"/>
          <w:wAfter w:w="721" w:type="dxa"/>
          <w:trHeight w:val="670"/>
        </w:trPr>
        <w:tc>
          <w:tcPr>
            <w:tcW w:w="7364" w:type="dxa"/>
          </w:tcPr>
          <w:p w:rsidR="00796625" w:rsidRPr="00FC0824" w:rsidRDefault="00796625" w:rsidP="0079662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caps/>
              </w:rPr>
            </w:pPr>
            <w:r w:rsidRPr="00FC0824">
              <w:t>Условия реализации рабочей программы учебной дисциплины</w:t>
            </w:r>
          </w:p>
          <w:p w:rsidR="00796625" w:rsidRPr="00FC0824" w:rsidRDefault="00796625" w:rsidP="000F459A">
            <w:pPr>
              <w:pStyle w:val="1"/>
              <w:tabs>
                <w:tab w:val="num" w:pos="0"/>
                <w:tab w:val="num" w:pos="426"/>
              </w:tabs>
              <w:spacing w:line="0" w:lineRule="atLeast"/>
              <w:rPr>
                <w:caps/>
              </w:rPr>
            </w:pPr>
          </w:p>
        </w:tc>
        <w:tc>
          <w:tcPr>
            <w:tcW w:w="1843" w:type="dxa"/>
            <w:gridSpan w:val="2"/>
          </w:tcPr>
          <w:p w:rsidR="00796625" w:rsidRPr="00FC0824" w:rsidRDefault="00796625" w:rsidP="000F459A">
            <w:pPr>
              <w:spacing w:line="0" w:lineRule="atLeast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B54AB">
              <w:rPr>
                <w:b/>
              </w:rPr>
              <w:t>2</w:t>
            </w:r>
          </w:p>
        </w:tc>
      </w:tr>
      <w:tr w:rsidR="00796625" w:rsidRPr="00AF4F7F" w:rsidTr="000F459A">
        <w:trPr>
          <w:gridAfter w:val="1"/>
          <w:wAfter w:w="721" w:type="dxa"/>
        </w:trPr>
        <w:tc>
          <w:tcPr>
            <w:tcW w:w="7364" w:type="dxa"/>
          </w:tcPr>
          <w:p w:rsidR="00796625" w:rsidRPr="00FC0824" w:rsidRDefault="00796625" w:rsidP="0079662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caps/>
              </w:rPr>
            </w:pPr>
            <w:r w:rsidRPr="00FC0824">
              <w:t>Контроль и оценка результатов освоения учебной дисциплины</w:t>
            </w:r>
          </w:p>
          <w:p w:rsidR="00796625" w:rsidRPr="00FC0824" w:rsidRDefault="00796625" w:rsidP="000F459A">
            <w:pPr>
              <w:pStyle w:val="1"/>
              <w:tabs>
                <w:tab w:val="num" w:pos="426"/>
              </w:tabs>
              <w:spacing w:line="0" w:lineRule="atLeast"/>
              <w:rPr>
                <w:caps/>
              </w:rPr>
            </w:pPr>
          </w:p>
        </w:tc>
        <w:tc>
          <w:tcPr>
            <w:tcW w:w="1843" w:type="dxa"/>
            <w:gridSpan w:val="2"/>
          </w:tcPr>
          <w:p w:rsidR="00796625" w:rsidRPr="00FC0824" w:rsidRDefault="00796625" w:rsidP="000F459A">
            <w:pPr>
              <w:spacing w:line="0" w:lineRule="atLeast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B54AB">
              <w:rPr>
                <w:b/>
              </w:rPr>
              <w:t>3</w:t>
            </w:r>
          </w:p>
        </w:tc>
      </w:tr>
      <w:tr w:rsidR="00796625" w:rsidRPr="00AF4F7F" w:rsidTr="000F459A">
        <w:trPr>
          <w:gridAfter w:val="1"/>
          <w:wAfter w:w="721" w:type="dxa"/>
        </w:trPr>
        <w:tc>
          <w:tcPr>
            <w:tcW w:w="7364" w:type="dxa"/>
          </w:tcPr>
          <w:p w:rsidR="00796625" w:rsidRPr="00FC0824" w:rsidRDefault="00796625" w:rsidP="0079662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</w:pPr>
            <w:r w:rsidRPr="00FC0824">
              <w:t>Лист внесения изменений</w:t>
            </w:r>
          </w:p>
        </w:tc>
        <w:tc>
          <w:tcPr>
            <w:tcW w:w="1843" w:type="dxa"/>
            <w:gridSpan w:val="2"/>
          </w:tcPr>
          <w:p w:rsidR="00796625" w:rsidRPr="00FC0824" w:rsidRDefault="00796625" w:rsidP="000F459A">
            <w:pPr>
              <w:spacing w:line="0" w:lineRule="atLeast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B54AB">
              <w:rPr>
                <w:b/>
              </w:rPr>
              <w:t>4</w:t>
            </w:r>
          </w:p>
        </w:tc>
      </w:tr>
      <w:tr w:rsidR="00796625" w:rsidRPr="00CB65FB" w:rsidTr="000F45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05" w:type="dxa"/>
            <w:gridSpan w:val="2"/>
          </w:tcPr>
          <w:p w:rsidR="00796625" w:rsidRPr="00CB65FB" w:rsidRDefault="00796625" w:rsidP="000F459A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23" w:type="dxa"/>
            <w:gridSpan w:val="2"/>
          </w:tcPr>
          <w:p w:rsidR="00796625" w:rsidRPr="00CB65FB" w:rsidRDefault="00796625" w:rsidP="000F459A">
            <w:pPr>
              <w:jc w:val="center"/>
            </w:pPr>
          </w:p>
        </w:tc>
      </w:tr>
    </w:tbl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96625" w:rsidRDefault="00D87C0C" w:rsidP="00501766">
      <w:pPr>
        <w:ind w:firstLine="770"/>
        <w:rPr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  <w:br w:type="page"/>
      </w:r>
    </w:p>
    <w:p w:rsidR="00796625" w:rsidRDefault="00796625" w:rsidP="00796625">
      <w:pPr>
        <w:pStyle w:val="af9"/>
        <w:numPr>
          <w:ilvl w:val="1"/>
          <w:numId w:val="1"/>
        </w:numPr>
        <w:jc w:val="center"/>
        <w:rPr>
          <w:b/>
        </w:rPr>
      </w:pPr>
      <w:r w:rsidRPr="00A95836">
        <w:rPr>
          <w:b/>
        </w:rPr>
        <w:lastRenderedPageBreak/>
        <w:t>ПОЯСНИТЕЛЬНАЯ ЗАПИСКА</w:t>
      </w:r>
    </w:p>
    <w:p w:rsidR="00796625" w:rsidRPr="00A95836" w:rsidRDefault="00796625" w:rsidP="00796625">
      <w:pPr>
        <w:pStyle w:val="af9"/>
        <w:ind w:left="1440"/>
        <w:rPr>
          <w:b/>
        </w:rPr>
      </w:pPr>
    </w:p>
    <w:p w:rsidR="00796625" w:rsidRPr="00FC0824" w:rsidRDefault="00796625" w:rsidP="00796625">
      <w:pPr>
        <w:autoSpaceDE w:val="0"/>
        <w:autoSpaceDN w:val="0"/>
        <w:adjustRightInd w:val="0"/>
        <w:spacing w:line="0" w:lineRule="atLeast"/>
        <w:jc w:val="both"/>
      </w:pPr>
      <w:r w:rsidRPr="00FC0824">
        <w:t xml:space="preserve">Настоящая рабочая программа разработана на основании: </w:t>
      </w:r>
    </w:p>
    <w:p w:rsidR="00796625" w:rsidRPr="00EC62C0" w:rsidRDefault="00796625" w:rsidP="00796625">
      <w:pPr>
        <w:numPr>
          <w:ilvl w:val="0"/>
          <w:numId w:val="21"/>
        </w:numPr>
        <w:tabs>
          <w:tab w:val="clear" w:pos="153"/>
          <w:tab w:val="num" w:pos="502"/>
        </w:tabs>
        <w:autoSpaceDE w:val="0"/>
        <w:autoSpaceDN w:val="0"/>
        <w:adjustRightInd w:val="0"/>
        <w:spacing w:after="200" w:line="276" w:lineRule="auto"/>
        <w:ind w:left="502"/>
        <w:jc w:val="both"/>
        <w:rPr>
          <w:rStyle w:val="aff"/>
          <w:b w:val="0"/>
        </w:rPr>
      </w:pPr>
      <w:r w:rsidRPr="00796625">
        <w:rPr>
          <w:rStyle w:val="aff"/>
          <w:b w:val="0"/>
        </w:rPr>
        <w:t xml:space="preserve">приказа Министерства образования и науки Российской Федерации № </w:t>
      </w:r>
      <w:r w:rsidRPr="00796625">
        <w:rPr>
          <w:b/>
        </w:rPr>
        <w:t xml:space="preserve">1565 </w:t>
      </w:r>
      <w:r w:rsidRPr="00796625">
        <w:rPr>
          <w:rStyle w:val="aff"/>
          <w:b w:val="0"/>
        </w:rPr>
        <w:t xml:space="preserve"> от 09 декабря  2016 г «Об утверждении Федерального государственного образовательного стандарта среднего профессионального образования по </w:t>
      </w:r>
      <w:r w:rsidR="000F459A">
        <w:rPr>
          <w:rStyle w:val="aff"/>
          <w:b w:val="0"/>
        </w:rPr>
        <w:t>специальности</w:t>
      </w:r>
      <w:r w:rsidRPr="008D586C">
        <w:rPr>
          <w:rStyle w:val="aff"/>
        </w:rPr>
        <w:t xml:space="preserve"> </w:t>
      </w:r>
      <w:r w:rsidRPr="00EC62C0">
        <w:t xml:space="preserve">43.02.15 Поварское и кондитерское дело» </w:t>
      </w:r>
    </w:p>
    <w:p w:rsidR="00796625" w:rsidRPr="00EC62C0" w:rsidRDefault="00796625" w:rsidP="00796625">
      <w:pPr>
        <w:numPr>
          <w:ilvl w:val="0"/>
          <w:numId w:val="21"/>
        </w:numPr>
        <w:tabs>
          <w:tab w:val="clear" w:pos="153"/>
          <w:tab w:val="num" w:pos="502"/>
        </w:tabs>
        <w:spacing w:after="200" w:line="276" w:lineRule="auto"/>
        <w:ind w:left="502"/>
        <w:jc w:val="both"/>
      </w:pPr>
      <w:r>
        <w:t>примерной основной образовательной программы</w:t>
      </w:r>
      <w:r w:rsidRPr="00EC62C0">
        <w:t xml:space="preserve"> подготовки по специальности 43.02.15 Поварское и кондитерское дело (регистрационный номер 43.02.15 – 170519 от 19.05. 2017г)</w:t>
      </w:r>
    </w:p>
    <w:p w:rsidR="00796625" w:rsidRDefault="00796625" w:rsidP="00501766">
      <w:pPr>
        <w:ind w:firstLine="770"/>
        <w:rPr>
          <w:b/>
          <w:caps/>
          <w:sz w:val="28"/>
          <w:szCs w:val="28"/>
          <w:u w:val="single"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Pr="00D7387D" w:rsidRDefault="00796625" w:rsidP="00796625">
      <w:pPr>
        <w:ind w:firstLine="770"/>
        <w:jc w:val="center"/>
        <w:rPr>
          <w:b/>
        </w:rPr>
      </w:pPr>
      <w:r w:rsidRPr="00D7387D">
        <w:rPr>
          <w:rFonts w:eastAsiaTheme="minorHAnsi"/>
          <w:b/>
          <w:lang w:eastAsia="en-US"/>
        </w:rPr>
        <w:lastRenderedPageBreak/>
        <w:t>2.ПАСПОРТ ПРОГРАММЫ</w:t>
      </w:r>
    </w:p>
    <w:p w:rsidR="00796625" w:rsidRPr="0013620F" w:rsidRDefault="00796625" w:rsidP="00796625">
      <w:pPr>
        <w:spacing w:line="0" w:lineRule="atLeast"/>
        <w:rPr>
          <w:b/>
        </w:rPr>
      </w:pPr>
      <w:r>
        <w:rPr>
          <w:b/>
        </w:rPr>
        <w:t>2</w:t>
      </w:r>
      <w:r w:rsidRPr="008B7C6F">
        <w:rPr>
          <w:b/>
        </w:rPr>
        <w:t>.1.</w:t>
      </w:r>
      <w:r w:rsidRPr="0013620F">
        <w:t xml:space="preserve"> </w:t>
      </w:r>
      <w:r w:rsidRPr="0013620F">
        <w:rPr>
          <w:b/>
        </w:rPr>
        <w:t>Область применения программы</w:t>
      </w:r>
    </w:p>
    <w:p w:rsidR="00796625" w:rsidRPr="00FC7FEB" w:rsidRDefault="00796625" w:rsidP="0079662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567"/>
        <w:jc w:val="both"/>
      </w:pPr>
      <w:r w:rsidRPr="00FC7FEB">
        <w:t xml:space="preserve">Рабочая программа учебной дисциплины </w:t>
      </w:r>
      <w:r w:rsidR="000F459A">
        <w:t xml:space="preserve">ОП.07 </w:t>
      </w:r>
      <w:r>
        <w:t xml:space="preserve">«Информационные технологии в профессиональной деятельности» </w:t>
      </w:r>
      <w:r w:rsidRPr="00FC7FEB">
        <w:t>является частью основной профессиональной образовательной программы по специальности СПО</w:t>
      </w:r>
      <w:r w:rsidRPr="00FC7FEB">
        <w:rPr>
          <w:b/>
          <w:bCs/>
        </w:rPr>
        <w:t xml:space="preserve"> </w:t>
      </w:r>
      <w:r w:rsidRPr="00FC7FEB">
        <w:t>43.02.15 Поварское и кондитерское дело.</w:t>
      </w:r>
    </w:p>
    <w:p w:rsidR="00796625" w:rsidRPr="00FC7FEB" w:rsidRDefault="00796625" w:rsidP="00796625">
      <w:pPr>
        <w:autoSpaceDE w:val="0"/>
        <w:autoSpaceDN w:val="0"/>
        <w:adjustRightInd w:val="0"/>
        <w:jc w:val="both"/>
      </w:pPr>
      <w:r>
        <w:rPr>
          <w:b/>
          <w:bCs/>
        </w:rPr>
        <w:t>2</w:t>
      </w:r>
      <w:r w:rsidRPr="00FC7FEB">
        <w:rPr>
          <w:b/>
          <w:bCs/>
        </w:rPr>
        <w:t xml:space="preserve">.2. Место дисциплины в структуре основной профессиональной образовательной программы: </w:t>
      </w:r>
      <w:r w:rsidRPr="00FC7FEB">
        <w:rPr>
          <w:bCs/>
        </w:rPr>
        <w:t xml:space="preserve">общепрофессиональный </w:t>
      </w:r>
      <w:r>
        <w:rPr>
          <w:bCs/>
        </w:rPr>
        <w:t>цикл</w:t>
      </w:r>
    </w:p>
    <w:p w:rsidR="00796625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t>2.3</w:t>
      </w:r>
      <w:r w:rsidRPr="0013620F">
        <w:rPr>
          <w:b/>
        </w:rPr>
        <w:t>. Цель и планируемые результаты освоения дисциплины:</w:t>
      </w:r>
    </w:p>
    <w:p w:rsidR="00796625" w:rsidRDefault="00796625" w:rsidP="00501766">
      <w:pPr>
        <w:ind w:firstLine="770"/>
        <w:rPr>
          <w:b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3489"/>
        <w:gridCol w:w="4630"/>
      </w:tblGrid>
      <w:tr w:rsidR="00AE664C" w:rsidRPr="0013620F" w:rsidTr="00501766">
        <w:trPr>
          <w:trHeight w:val="649"/>
        </w:trPr>
        <w:tc>
          <w:tcPr>
            <w:tcW w:w="1129" w:type="dxa"/>
            <w:vAlign w:val="center"/>
          </w:tcPr>
          <w:p w:rsidR="00AE664C" w:rsidRPr="0013620F" w:rsidRDefault="00AE664C" w:rsidP="00501766">
            <w:pPr>
              <w:jc w:val="center"/>
              <w:rPr>
                <w:b/>
              </w:rPr>
            </w:pPr>
            <w:r w:rsidRPr="0013620F">
              <w:rPr>
                <w:b/>
              </w:rPr>
              <w:t>Код ПК, ОК</w:t>
            </w:r>
          </w:p>
        </w:tc>
        <w:tc>
          <w:tcPr>
            <w:tcW w:w="3489" w:type="dxa"/>
            <w:vAlign w:val="center"/>
          </w:tcPr>
          <w:p w:rsidR="00AE664C" w:rsidRPr="0013620F" w:rsidRDefault="00AE664C" w:rsidP="00501766">
            <w:pPr>
              <w:jc w:val="center"/>
              <w:rPr>
                <w:b/>
              </w:rPr>
            </w:pPr>
            <w:r w:rsidRPr="0013620F">
              <w:rPr>
                <w:b/>
              </w:rPr>
              <w:t>Умения</w:t>
            </w:r>
          </w:p>
        </w:tc>
        <w:tc>
          <w:tcPr>
            <w:tcW w:w="4630" w:type="dxa"/>
            <w:vAlign w:val="center"/>
          </w:tcPr>
          <w:p w:rsidR="00AE664C" w:rsidRPr="0013620F" w:rsidRDefault="00AE664C" w:rsidP="00501766">
            <w:pPr>
              <w:jc w:val="center"/>
              <w:rPr>
                <w:b/>
              </w:rPr>
            </w:pPr>
            <w:r w:rsidRPr="0013620F">
              <w:rPr>
                <w:b/>
              </w:rPr>
              <w:t>Знания</w:t>
            </w:r>
          </w:p>
        </w:tc>
      </w:tr>
      <w:tr w:rsidR="00AE664C" w:rsidRPr="0013620F" w:rsidTr="00501766">
        <w:trPr>
          <w:trHeight w:val="5802"/>
        </w:trPr>
        <w:tc>
          <w:tcPr>
            <w:tcW w:w="1129" w:type="dxa"/>
          </w:tcPr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ПК 6.1-6.4</w:t>
            </w:r>
          </w:p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ОК 01</w:t>
            </w:r>
          </w:p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ОК 02</w:t>
            </w:r>
          </w:p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ОК 03</w:t>
            </w:r>
          </w:p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ОК 04</w:t>
            </w:r>
          </w:p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ОК 05</w:t>
            </w:r>
          </w:p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ОК 06</w:t>
            </w:r>
          </w:p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ОК 07</w:t>
            </w:r>
          </w:p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ОК 09</w:t>
            </w:r>
          </w:p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ОК 10</w:t>
            </w:r>
          </w:p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ОК 11</w:t>
            </w:r>
          </w:p>
          <w:p w:rsidR="00AE664C" w:rsidRPr="0013620F" w:rsidRDefault="00AE664C" w:rsidP="00501766">
            <w:pPr>
              <w:jc w:val="center"/>
              <w:rPr>
                <w:b/>
              </w:rPr>
            </w:pPr>
          </w:p>
        </w:tc>
        <w:tc>
          <w:tcPr>
            <w:tcW w:w="3489" w:type="dxa"/>
          </w:tcPr>
          <w:p w:rsidR="00AE664C" w:rsidRPr="0013620F" w:rsidRDefault="00AE664C" w:rsidP="00501766">
            <w:pPr>
              <w:ind w:firstLine="709"/>
              <w:jc w:val="both"/>
            </w:pPr>
            <w:r w:rsidRPr="0013620F">
              <w:t>пользоваться современными средствами связи и оргтехникой; обрабатывать текстовую и табличную информацию;</w:t>
            </w:r>
          </w:p>
          <w:p w:rsidR="00AE664C" w:rsidRPr="0013620F" w:rsidRDefault="00AE664C" w:rsidP="00501766">
            <w:pPr>
              <w:ind w:firstLine="709"/>
              <w:jc w:val="both"/>
            </w:pPr>
            <w:r w:rsidRPr="0013620F"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AE664C" w:rsidRPr="0013620F" w:rsidRDefault="00AE664C" w:rsidP="00501766">
            <w:pPr>
              <w:ind w:firstLine="709"/>
              <w:jc w:val="both"/>
            </w:pPr>
            <w:r w:rsidRPr="0013620F">
              <w:t>использовать в профессиональной деятельности различные виды программного обеспечения, применять компьютерные и телекоммуникационные средства;</w:t>
            </w:r>
          </w:p>
          <w:p w:rsidR="00AE664C" w:rsidRPr="0013620F" w:rsidRDefault="00AE664C" w:rsidP="00501766">
            <w:pPr>
              <w:ind w:firstLine="709"/>
              <w:jc w:val="both"/>
            </w:pPr>
            <w:r w:rsidRPr="0013620F">
              <w:t>обеспечивать информационную безопасность;</w:t>
            </w:r>
          </w:p>
          <w:p w:rsidR="00AE664C" w:rsidRPr="0013620F" w:rsidRDefault="00AE664C" w:rsidP="00501766">
            <w:pPr>
              <w:ind w:firstLine="709"/>
              <w:jc w:val="both"/>
            </w:pPr>
            <w:r w:rsidRPr="0013620F">
              <w:t>применять антивирусные средства защиты информации;</w:t>
            </w:r>
          </w:p>
          <w:p w:rsidR="00AE664C" w:rsidRPr="0013620F" w:rsidRDefault="00AE664C" w:rsidP="00501766">
            <w:pPr>
              <w:ind w:left="289" w:hanging="284"/>
              <w:jc w:val="both"/>
              <w:rPr>
                <w:b/>
              </w:rPr>
            </w:pPr>
            <w:r w:rsidRPr="0013620F">
              <w:t>осуществлять поиск необходимой информации</w:t>
            </w:r>
          </w:p>
        </w:tc>
        <w:tc>
          <w:tcPr>
            <w:tcW w:w="4630" w:type="dxa"/>
          </w:tcPr>
          <w:p w:rsidR="00AE664C" w:rsidRPr="0013620F" w:rsidRDefault="00AE664C" w:rsidP="00501766">
            <w:pPr>
              <w:ind w:firstLine="709"/>
              <w:jc w:val="both"/>
            </w:pPr>
            <w:r w:rsidRPr="0013620F">
              <w:t xml:space="preserve">основные понятия автоматизированной обработки информации; </w:t>
            </w:r>
          </w:p>
          <w:p w:rsidR="00AE664C" w:rsidRPr="0013620F" w:rsidRDefault="00AE664C" w:rsidP="00501766">
            <w:pPr>
              <w:ind w:firstLine="709"/>
              <w:jc w:val="both"/>
            </w:pPr>
            <w:r w:rsidRPr="0013620F">
              <w:t xml:space="preserve">общий состав и структуру персональных компьютеров и вычислительных систем; </w:t>
            </w:r>
          </w:p>
          <w:p w:rsidR="00AE664C" w:rsidRPr="0013620F" w:rsidRDefault="00AE664C" w:rsidP="00501766">
            <w:pPr>
              <w:ind w:firstLine="709"/>
              <w:jc w:val="both"/>
            </w:pPr>
            <w:r w:rsidRPr="0013620F">
              <w:t>базовые системные программные продукты в области профессиональной деятельности;</w:t>
            </w:r>
          </w:p>
          <w:p w:rsidR="00AE664C" w:rsidRPr="0013620F" w:rsidRDefault="00AE664C" w:rsidP="00501766">
            <w:pPr>
              <w:ind w:firstLine="709"/>
              <w:jc w:val="both"/>
            </w:pPr>
            <w:r w:rsidRPr="0013620F">
              <w:t xml:space="preserve">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передачи и накопления информации; </w:t>
            </w:r>
          </w:p>
          <w:p w:rsidR="00AE664C" w:rsidRPr="0013620F" w:rsidRDefault="00AE664C" w:rsidP="00AE664C">
            <w:pPr>
              <w:pStyle w:val="af9"/>
              <w:numPr>
                <w:ilvl w:val="0"/>
                <w:numId w:val="20"/>
              </w:numPr>
              <w:spacing w:after="200" w:line="276" w:lineRule="auto"/>
              <w:ind w:left="288" w:hanging="283"/>
            </w:pPr>
            <w:r w:rsidRPr="0013620F">
              <w:t>основные методы и приемы обеспечения информационной безопасности</w:t>
            </w:r>
          </w:p>
        </w:tc>
      </w:tr>
    </w:tbl>
    <w:p w:rsidR="00AE664C" w:rsidRDefault="00AE664C" w:rsidP="00AE664C">
      <w:pPr>
        <w:suppressAutoHyphens/>
        <w:rPr>
          <w:b/>
        </w:rPr>
      </w:pPr>
    </w:p>
    <w:p w:rsidR="00AE664C" w:rsidRDefault="00AE664C" w:rsidP="00AE664C">
      <w:pPr>
        <w:suppressAutoHyphens/>
        <w:rPr>
          <w:b/>
        </w:rPr>
      </w:pPr>
    </w:p>
    <w:p w:rsidR="00AE664C" w:rsidRPr="0013620F" w:rsidRDefault="00AE664C" w:rsidP="00AE664C">
      <w:pPr>
        <w:suppressAutoHyphens/>
        <w:rPr>
          <w:lang w:eastAsia="en-US"/>
        </w:rPr>
      </w:pPr>
    </w:p>
    <w:p w:rsidR="004A4A6B" w:rsidRDefault="0037258D" w:rsidP="00AE66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</w:p>
    <w:p w:rsidR="00AE664C" w:rsidRDefault="00AE664C" w:rsidP="00AE66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E664C" w:rsidRDefault="00AE664C" w:rsidP="00AE66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E664C" w:rsidRDefault="00AE664C" w:rsidP="00AE664C">
      <w:pPr>
        <w:autoSpaceDE w:val="0"/>
        <w:autoSpaceDN w:val="0"/>
        <w:adjustRightInd w:val="0"/>
        <w:jc w:val="both"/>
      </w:pPr>
    </w:p>
    <w:p w:rsidR="004A4A6B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796625" w:rsidRDefault="00796625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796625" w:rsidRDefault="00796625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501766" w:rsidRDefault="00501766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501766" w:rsidRDefault="00501766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796625" w:rsidRPr="00D7387D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lastRenderedPageBreak/>
        <w:t>2</w:t>
      </w:r>
      <w:r w:rsidRPr="00D7387D">
        <w:rPr>
          <w:b/>
        </w:rPr>
        <w:t>.4. Количество часов на освоение программы учебной дисциплины:</w:t>
      </w:r>
    </w:p>
    <w:p w:rsidR="00AE664C" w:rsidRDefault="00AE664C" w:rsidP="00AE664C">
      <w:pPr>
        <w:suppressAutoHyphens/>
        <w:ind w:firstLine="660"/>
        <w:rPr>
          <w:b/>
        </w:rPr>
      </w:pPr>
    </w:p>
    <w:tbl>
      <w:tblPr>
        <w:tblW w:w="450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83"/>
        <w:gridCol w:w="944"/>
      </w:tblGrid>
      <w:tr w:rsidR="00AE5795" w:rsidRPr="0013620F" w:rsidTr="00501766">
        <w:trPr>
          <w:trHeight w:val="490"/>
        </w:trPr>
        <w:tc>
          <w:tcPr>
            <w:tcW w:w="4453" w:type="pct"/>
            <w:vAlign w:val="center"/>
          </w:tcPr>
          <w:p w:rsidR="00AE5795" w:rsidRPr="0013620F" w:rsidRDefault="00AE5795" w:rsidP="00501766">
            <w:pPr>
              <w:rPr>
                <w:b/>
              </w:rPr>
            </w:pPr>
            <w:r w:rsidRPr="0013620F">
              <w:rPr>
                <w:b/>
              </w:rPr>
              <w:t>Вид учебной работы</w:t>
            </w:r>
          </w:p>
        </w:tc>
        <w:tc>
          <w:tcPr>
            <w:tcW w:w="547" w:type="pct"/>
            <w:vAlign w:val="center"/>
          </w:tcPr>
          <w:p w:rsidR="00AE5795" w:rsidRPr="0013620F" w:rsidRDefault="00AE5795" w:rsidP="00501766">
            <w:pPr>
              <w:rPr>
                <w:b/>
                <w:iCs/>
              </w:rPr>
            </w:pPr>
            <w:r w:rsidRPr="0013620F">
              <w:rPr>
                <w:b/>
                <w:iCs/>
              </w:rPr>
              <w:t>Объем часов</w:t>
            </w:r>
          </w:p>
          <w:p w:rsidR="00AE5795" w:rsidRPr="0013620F" w:rsidRDefault="00AE5795" w:rsidP="00501766">
            <w:pPr>
              <w:rPr>
                <w:b/>
                <w:iCs/>
              </w:rPr>
            </w:pPr>
          </w:p>
        </w:tc>
      </w:tr>
      <w:tr w:rsidR="00AE5795" w:rsidRPr="0013620F" w:rsidTr="00501766">
        <w:trPr>
          <w:trHeight w:val="490"/>
        </w:trPr>
        <w:tc>
          <w:tcPr>
            <w:tcW w:w="4453" w:type="pct"/>
            <w:vAlign w:val="center"/>
          </w:tcPr>
          <w:p w:rsidR="00AE5795" w:rsidRPr="0013620F" w:rsidRDefault="000F459A" w:rsidP="00501766">
            <w:pPr>
              <w:rPr>
                <w:b/>
              </w:rPr>
            </w:pPr>
            <w:r w:rsidRPr="006143B9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547" w:type="pct"/>
            <w:vAlign w:val="center"/>
          </w:tcPr>
          <w:p w:rsidR="00AE5795" w:rsidRPr="0013620F" w:rsidRDefault="00AE5795" w:rsidP="00501766">
            <w:pPr>
              <w:rPr>
                <w:iCs/>
              </w:rPr>
            </w:pPr>
            <w:r w:rsidRPr="0013620F">
              <w:rPr>
                <w:iCs/>
              </w:rPr>
              <w:t>96</w:t>
            </w:r>
          </w:p>
        </w:tc>
      </w:tr>
      <w:tr w:rsidR="00AE5795" w:rsidRPr="0013620F" w:rsidTr="00501766">
        <w:trPr>
          <w:trHeight w:val="490"/>
        </w:trPr>
        <w:tc>
          <w:tcPr>
            <w:tcW w:w="5000" w:type="pct"/>
            <w:gridSpan w:val="2"/>
            <w:vAlign w:val="center"/>
          </w:tcPr>
          <w:p w:rsidR="00AE5795" w:rsidRPr="0013620F" w:rsidRDefault="00AE5795" w:rsidP="00501766">
            <w:pPr>
              <w:rPr>
                <w:iCs/>
              </w:rPr>
            </w:pPr>
            <w:r w:rsidRPr="0013620F">
              <w:t>в том числе:</w:t>
            </w:r>
          </w:p>
        </w:tc>
      </w:tr>
      <w:tr w:rsidR="00AE5795" w:rsidRPr="0013620F" w:rsidTr="00501766">
        <w:trPr>
          <w:trHeight w:val="490"/>
        </w:trPr>
        <w:tc>
          <w:tcPr>
            <w:tcW w:w="4453" w:type="pct"/>
            <w:vAlign w:val="center"/>
          </w:tcPr>
          <w:p w:rsidR="00AE5795" w:rsidRPr="0013620F" w:rsidRDefault="00AE5795" w:rsidP="00501766">
            <w:r w:rsidRPr="0013620F">
              <w:t>теоретическое обучение</w:t>
            </w:r>
          </w:p>
        </w:tc>
        <w:tc>
          <w:tcPr>
            <w:tcW w:w="547" w:type="pct"/>
            <w:vAlign w:val="center"/>
          </w:tcPr>
          <w:p w:rsidR="00AE5795" w:rsidRPr="0013620F" w:rsidRDefault="00AE5795" w:rsidP="00501766">
            <w:pPr>
              <w:rPr>
                <w:iCs/>
              </w:rPr>
            </w:pPr>
            <w:r w:rsidRPr="0013620F">
              <w:rPr>
                <w:iCs/>
              </w:rPr>
              <w:t>22</w:t>
            </w:r>
          </w:p>
        </w:tc>
      </w:tr>
      <w:tr w:rsidR="00AE5795" w:rsidRPr="0013620F" w:rsidTr="00501766">
        <w:trPr>
          <w:trHeight w:val="490"/>
        </w:trPr>
        <w:tc>
          <w:tcPr>
            <w:tcW w:w="4453" w:type="pct"/>
            <w:vAlign w:val="center"/>
          </w:tcPr>
          <w:p w:rsidR="00AE5795" w:rsidRPr="0013620F" w:rsidRDefault="00AE5795" w:rsidP="000F459A">
            <w:r w:rsidRPr="0013620F">
              <w:t xml:space="preserve">лабораторные </w:t>
            </w:r>
            <w:r w:rsidR="000F459A">
              <w:t>работы</w:t>
            </w:r>
          </w:p>
        </w:tc>
        <w:tc>
          <w:tcPr>
            <w:tcW w:w="547" w:type="pct"/>
            <w:vAlign w:val="center"/>
          </w:tcPr>
          <w:p w:rsidR="00AE5795" w:rsidRPr="0013620F" w:rsidRDefault="00AE5795" w:rsidP="00501766">
            <w:pPr>
              <w:rPr>
                <w:iCs/>
              </w:rPr>
            </w:pPr>
            <w:r w:rsidRPr="0013620F">
              <w:rPr>
                <w:iCs/>
              </w:rPr>
              <w:t>-</w:t>
            </w:r>
          </w:p>
        </w:tc>
      </w:tr>
      <w:tr w:rsidR="00AE5795" w:rsidRPr="0013620F" w:rsidTr="00501766">
        <w:trPr>
          <w:trHeight w:val="490"/>
        </w:trPr>
        <w:tc>
          <w:tcPr>
            <w:tcW w:w="4453" w:type="pct"/>
            <w:vAlign w:val="center"/>
          </w:tcPr>
          <w:p w:rsidR="00AE5795" w:rsidRPr="0013620F" w:rsidRDefault="00AE5795" w:rsidP="00501766">
            <w:r w:rsidRPr="0013620F">
              <w:t>практические занятия (если предусмотрено)</w:t>
            </w:r>
          </w:p>
        </w:tc>
        <w:tc>
          <w:tcPr>
            <w:tcW w:w="547" w:type="pct"/>
            <w:vAlign w:val="center"/>
          </w:tcPr>
          <w:p w:rsidR="00AE5795" w:rsidRPr="0013620F" w:rsidRDefault="00AE5795" w:rsidP="00501766">
            <w:pPr>
              <w:rPr>
                <w:iCs/>
              </w:rPr>
            </w:pPr>
            <w:r w:rsidRPr="0013620F">
              <w:rPr>
                <w:iCs/>
              </w:rPr>
              <w:t>72</w:t>
            </w:r>
          </w:p>
        </w:tc>
      </w:tr>
      <w:tr w:rsidR="00AE5795" w:rsidRPr="0013620F" w:rsidTr="00501766">
        <w:trPr>
          <w:trHeight w:val="490"/>
        </w:trPr>
        <w:tc>
          <w:tcPr>
            <w:tcW w:w="4453" w:type="pct"/>
          </w:tcPr>
          <w:p w:rsidR="00AE5795" w:rsidRPr="0013620F" w:rsidRDefault="00AE5795" w:rsidP="00501766">
            <w:pPr>
              <w:rPr>
                <w:b/>
              </w:rPr>
            </w:pPr>
            <w:r w:rsidRPr="0013620F">
              <w:rPr>
                <w:b/>
              </w:rPr>
              <w:t xml:space="preserve">Промежуточная аттестация </w:t>
            </w:r>
            <w:r w:rsidR="000F459A">
              <w:rPr>
                <w:b/>
              </w:rPr>
              <w:t>в форме дифференцированного зачета</w:t>
            </w:r>
          </w:p>
        </w:tc>
        <w:tc>
          <w:tcPr>
            <w:tcW w:w="547" w:type="pct"/>
          </w:tcPr>
          <w:p w:rsidR="00AE5795" w:rsidRPr="0013620F" w:rsidRDefault="00AE5795" w:rsidP="00501766">
            <w:pPr>
              <w:rPr>
                <w:b/>
              </w:rPr>
            </w:pPr>
            <w:r w:rsidRPr="0013620F">
              <w:rPr>
                <w:b/>
              </w:rPr>
              <w:t>2</w:t>
            </w:r>
          </w:p>
        </w:tc>
      </w:tr>
    </w:tbl>
    <w:p w:rsidR="00AE664C" w:rsidRPr="0013620F" w:rsidRDefault="00AE664C" w:rsidP="00AE664C">
      <w:pPr>
        <w:suppressAutoHyphens/>
        <w:ind w:firstLine="660"/>
        <w:rPr>
          <w:b/>
        </w:rPr>
      </w:pPr>
    </w:p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5B320B" w:rsidRDefault="005B320B" w:rsidP="00D87C0C"/>
    <w:p w:rsidR="00501766" w:rsidRDefault="00501766" w:rsidP="005B320B">
      <w:pPr>
        <w:autoSpaceDE w:val="0"/>
        <w:autoSpaceDN w:val="0"/>
        <w:adjustRightInd w:val="0"/>
        <w:jc w:val="both"/>
      </w:pPr>
    </w:p>
    <w:p w:rsidR="00501766" w:rsidRDefault="00501766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Pr="00501766" w:rsidRDefault="000F459A" w:rsidP="00501766"/>
    <w:p w:rsidR="00501766" w:rsidRPr="00501766" w:rsidRDefault="00501766" w:rsidP="00501766"/>
    <w:p w:rsidR="000F459A" w:rsidRPr="009B1B2E" w:rsidRDefault="000F459A" w:rsidP="000F459A">
      <w:pPr>
        <w:ind w:left="3119"/>
        <w:rPr>
          <w:b/>
          <w:sz w:val="28"/>
          <w:szCs w:val="28"/>
        </w:rPr>
      </w:pPr>
      <w:r w:rsidRPr="009B1B2E">
        <w:rPr>
          <w:b/>
          <w:sz w:val="28"/>
          <w:szCs w:val="28"/>
        </w:rPr>
        <w:lastRenderedPageBreak/>
        <w:t>3. ТЕМАТИЧЕСКИЙ ПЛАН</w:t>
      </w:r>
    </w:p>
    <w:p w:rsidR="000F459A" w:rsidRPr="00A27FCB" w:rsidRDefault="000F459A" w:rsidP="000F459A">
      <w:pPr>
        <w:rPr>
          <w:b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993"/>
        <w:gridCol w:w="1701"/>
        <w:gridCol w:w="1179"/>
        <w:gridCol w:w="1715"/>
      </w:tblGrid>
      <w:tr w:rsidR="000F459A" w:rsidRPr="00A27FCB" w:rsidTr="004B4E78">
        <w:trPr>
          <w:trHeight w:val="801"/>
        </w:trPr>
        <w:tc>
          <w:tcPr>
            <w:tcW w:w="4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Наименование частей, разделов</w:t>
            </w:r>
          </w:p>
        </w:tc>
        <w:tc>
          <w:tcPr>
            <w:tcW w:w="3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  <w:r w:rsidRPr="00A27FCB">
              <w:rPr>
                <w:lang w:eastAsia="en-US"/>
              </w:rPr>
              <w:t xml:space="preserve">Обязательная аудиторная учебная нагрузка </w:t>
            </w:r>
            <w:proofErr w:type="gramStart"/>
            <w:r w:rsidRPr="00A27FCB">
              <w:rPr>
                <w:lang w:eastAsia="en-US"/>
              </w:rPr>
              <w:t>обучающихся</w:t>
            </w:r>
            <w:proofErr w:type="gramEnd"/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ind w:left="31" w:hanging="37"/>
              <w:jc w:val="both"/>
              <w:rPr>
                <w:lang w:eastAsia="en-US"/>
              </w:rPr>
            </w:pPr>
            <w:r w:rsidRPr="00A27FCB">
              <w:rPr>
                <w:lang w:eastAsia="en-US"/>
              </w:rPr>
              <w:t xml:space="preserve">Количество </w:t>
            </w:r>
            <w:proofErr w:type="spellStart"/>
            <w:proofErr w:type="gramStart"/>
            <w:r w:rsidRPr="00A27FCB">
              <w:rPr>
                <w:lang w:eastAsia="en-US"/>
              </w:rPr>
              <w:t>индивидуаль</w:t>
            </w:r>
            <w:proofErr w:type="spellEnd"/>
            <w:r w:rsidRPr="00A27FCB">
              <w:rPr>
                <w:lang w:eastAsia="en-US"/>
              </w:rPr>
              <w:t xml:space="preserve"> </w:t>
            </w:r>
            <w:proofErr w:type="spellStart"/>
            <w:r w:rsidRPr="00A27FCB">
              <w:rPr>
                <w:lang w:eastAsia="en-US"/>
              </w:rPr>
              <w:t>ных</w:t>
            </w:r>
            <w:proofErr w:type="spellEnd"/>
            <w:proofErr w:type="gramEnd"/>
            <w:r w:rsidRPr="00A27FCB">
              <w:rPr>
                <w:lang w:eastAsia="en-US"/>
              </w:rPr>
              <w:t xml:space="preserve"> проектов</w:t>
            </w:r>
          </w:p>
        </w:tc>
      </w:tr>
      <w:tr w:rsidR="000F459A" w:rsidRPr="00A27FCB" w:rsidTr="004B4E78">
        <w:trPr>
          <w:trHeight w:val="256"/>
        </w:trPr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9A" w:rsidRPr="00A27FCB" w:rsidRDefault="000F459A" w:rsidP="000F459A">
            <w:pPr>
              <w:rPr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ind w:left="38" w:firstLine="34"/>
              <w:jc w:val="both"/>
              <w:rPr>
                <w:lang w:eastAsia="en-US"/>
              </w:rPr>
            </w:pPr>
            <w:r w:rsidRPr="00A27FCB">
              <w:rPr>
                <w:lang w:eastAsia="en-US"/>
              </w:rPr>
              <w:t xml:space="preserve">Всего часов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ind w:firstLine="34"/>
              <w:jc w:val="center"/>
              <w:rPr>
                <w:lang w:eastAsia="en-US"/>
              </w:rPr>
            </w:pPr>
            <w:r w:rsidRPr="00A27FCB">
              <w:rPr>
                <w:lang w:eastAsia="en-US"/>
              </w:rPr>
              <w:t>В том числе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9A" w:rsidRPr="00A27FCB" w:rsidRDefault="000F459A" w:rsidP="000F459A">
            <w:pPr>
              <w:rPr>
                <w:lang w:eastAsia="en-US"/>
              </w:rPr>
            </w:pPr>
          </w:p>
        </w:tc>
      </w:tr>
      <w:tr w:rsidR="000F459A" w:rsidRPr="00A27FCB" w:rsidTr="004B4E78">
        <w:trPr>
          <w:trHeight w:val="1181"/>
        </w:trPr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9A" w:rsidRPr="00A27FCB" w:rsidRDefault="000F459A" w:rsidP="000F459A">
            <w:pPr>
              <w:rPr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9A" w:rsidRPr="00A27FCB" w:rsidRDefault="000F459A" w:rsidP="000F459A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ind w:left="38" w:firstLine="34"/>
              <w:jc w:val="center"/>
              <w:rPr>
                <w:lang w:eastAsia="en-US"/>
              </w:rPr>
            </w:pPr>
            <w:r w:rsidRPr="00A27FCB">
              <w:rPr>
                <w:lang w:eastAsia="en-US"/>
              </w:rPr>
              <w:t xml:space="preserve">практические </w:t>
            </w:r>
            <w:r>
              <w:rPr>
                <w:lang w:eastAsia="en-US"/>
              </w:rPr>
              <w:t>занятия</w:t>
            </w:r>
            <w:r w:rsidRPr="00A27FCB">
              <w:rPr>
                <w:lang w:eastAsia="en-US"/>
              </w:rPr>
              <w:t>, лабораторные работы (часы)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ind w:left="36" w:right="-111"/>
              <w:jc w:val="center"/>
              <w:rPr>
                <w:lang w:eastAsia="en-US"/>
              </w:rPr>
            </w:pPr>
            <w:r w:rsidRPr="00A27FCB">
              <w:rPr>
                <w:lang w:eastAsia="en-US"/>
              </w:rPr>
              <w:t>Контрольные работы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9A" w:rsidRPr="00A27FCB" w:rsidRDefault="000F459A" w:rsidP="000F459A">
            <w:pPr>
              <w:rPr>
                <w:lang w:eastAsia="en-US"/>
              </w:rPr>
            </w:pPr>
          </w:p>
        </w:tc>
      </w:tr>
      <w:tr w:rsidR="000F459A" w:rsidRPr="00A27FCB" w:rsidTr="004B4E78">
        <w:trPr>
          <w:trHeight w:val="51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center"/>
              <w:rPr>
                <w:lang w:eastAsia="en-US"/>
              </w:rPr>
            </w:pPr>
            <w:r w:rsidRPr="00A27FC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ind w:firstLine="34"/>
              <w:jc w:val="center"/>
              <w:rPr>
                <w:lang w:eastAsia="en-US"/>
              </w:rPr>
            </w:pPr>
            <w:r w:rsidRPr="00A27FCB"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center"/>
              <w:rPr>
                <w:lang w:eastAsia="en-US"/>
              </w:rPr>
            </w:pPr>
            <w:r w:rsidRPr="00A27FCB">
              <w:rPr>
                <w:lang w:eastAsia="en-US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9A" w:rsidRPr="00A27FCB" w:rsidRDefault="000F459A" w:rsidP="000F459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center"/>
              <w:rPr>
                <w:lang w:eastAsia="en-US"/>
              </w:rPr>
            </w:pPr>
            <w:r w:rsidRPr="00A27FCB">
              <w:rPr>
                <w:lang w:eastAsia="en-US"/>
              </w:rPr>
              <w:t>5</w:t>
            </w:r>
          </w:p>
        </w:tc>
      </w:tr>
      <w:tr w:rsidR="000F459A" w:rsidRPr="00A27FCB" w:rsidTr="004B4E78">
        <w:trPr>
          <w:trHeight w:val="23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6733D9" w:rsidRDefault="000F459A" w:rsidP="000F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620F">
              <w:rPr>
                <w:b/>
                <w:bCs/>
              </w:rPr>
              <w:t>Раздел 1</w:t>
            </w:r>
            <w:r>
              <w:rPr>
                <w:b/>
                <w:bCs/>
              </w:rPr>
              <w:t xml:space="preserve">. </w:t>
            </w:r>
            <w:r w:rsidRPr="0013620F">
              <w:rPr>
                <w:b/>
                <w:bCs/>
              </w:rPr>
              <w:t>Автоматизированная обработка информации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4B4E78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b/>
                <w:lang w:eastAsia="en-US"/>
              </w:rPr>
            </w:pPr>
            <w:r w:rsidRPr="004B4E78">
              <w:rPr>
                <w:rFonts w:eastAsiaTheme="minorHAnsi"/>
                <w:b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4B4E78" w:rsidRDefault="004B4E78" w:rsidP="000F459A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4B4E78">
              <w:rPr>
                <w:b/>
                <w:lang w:eastAsia="en-US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</w:tr>
      <w:tr w:rsidR="000F459A" w:rsidRPr="00A27FCB" w:rsidTr="004B4E78">
        <w:trPr>
          <w:trHeight w:val="274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E30CA" w:rsidRDefault="004B4E78" w:rsidP="004B4E78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Тема 1.1. </w:t>
            </w:r>
            <w:r w:rsidR="000F459A" w:rsidRPr="001E30CA">
              <w:rPr>
                <w:bCs/>
                <w:i/>
              </w:rPr>
              <w:t>Информация и информационные процессы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</w:tr>
      <w:tr w:rsidR="000F459A" w:rsidRPr="00A27FCB" w:rsidTr="004B4E78">
        <w:trPr>
          <w:trHeight w:val="5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E30CA" w:rsidRDefault="000F459A" w:rsidP="001E30CA">
            <w:pPr>
              <w:rPr>
                <w:bCs/>
                <w:i/>
              </w:rPr>
            </w:pPr>
            <w:r w:rsidRPr="001E30CA">
              <w:rPr>
                <w:bCs/>
                <w:i/>
              </w:rPr>
              <w:t>Тема 1.2.</w:t>
            </w:r>
            <w:r w:rsidR="004B4E78">
              <w:rPr>
                <w:bCs/>
                <w:i/>
              </w:rPr>
              <w:t xml:space="preserve"> </w:t>
            </w:r>
            <w:r w:rsidRPr="001E30CA">
              <w:rPr>
                <w:bCs/>
                <w:i/>
              </w:rPr>
              <w:t>Технические средства информационных технологий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</w:tr>
      <w:tr w:rsidR="000F459A" w:rsidRPr="00A27FCB" w:rsidTr="004B4E78">
        <w:trPr>
          <w:trHeight w:val="40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E30CA" w:rsidRDefault="000F459A" w:rsidP="000F459A">
            <w:pPr>
              <w:rPr>
                <w:bCs/>
                <w:i/>
              </w:rPr>
            </w:pPr>
            <w:r w:rsidRPr="001E30CA">
              <w:rPr>
                <w:bCs/>
                <w:i/>
              </w:rPr>
              <w:t>Тема 1.3. Информационные системы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4B4E78" w:rsidP="000F459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  <w:tr w:rsidR="000F459A" w:rsidRPr="00A27FCB" w:rsidTr="004B4E78">
        <w:trPr>
          <w:trHeight w:val="85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6733D9" w:rsidRDefault="000F459A" w:rsidP="000F459A">
            <w:pPr>
              <w:rPr>
                <w:rFonts w:eastAsiaTheme="minorHAnsi"/>
                <w:i/>
                <w:lang w:eastAsia="en-US"/>
              </w:rPr>
            </w:pPr>
            <w:r w:rsidRPr="001E30CA">
              <w:rPr>
                <w:b/>
                <w:bCs/>
                <w:i/>
              </w:rPr>
              <w:t>Раздел 2.</w:t>
            </w:r>
            <w:r>
              <w:rPr>
                <w:bCs/>
                <w:i/>
              </w:rPr>
              <w:t xml:space="preserve"> </w:t>
            </w:r>
            <w:r w:rsidRPr="0013620F">
              <w:rPr>
                <w:b/>
                <w:bCs/>
              </w:rPr>
              <w:t>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4B4E78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b/>
                <w:lang w:eastAsia="en-US"/>
              </w:rPr>
            </w:pPr>
            <w:r w:rsidRPr="004B4E78">
              <w:rPr>
                <w:rFonts w:eastAsiaTheme="minorHAnsi"/>
                <w:b/>
                <w:lang w:eastAsia="en-US"/>
              </w:rPr>
              <w:t>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4B4E78" w:rsidRDefault="004B4E78" w:rsidP="000F459A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4B4E78">
              <w:rPr>
                <w:b/>
                <w:lang w:eastAsia="en-US"/>
              </w:rPr>
              <w:t>48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  <w:tr w:rsidR="000F459A" w:rsidRPr="00A27FCB" w:rsidTr="004B4E78">
        <w:trPr>
          <w:trHeight w:val="58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E30CA" w:rsidRDefault="004B4E78" w:rsidP="000F459A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Тема 2.1. </w:t>
            </w:r>
            <w:r w:rsidR="000F459A" w:rsidRPr="001E30CA">
              <w:rPr>
                <w:bCs/>
                <w:i/>
              </w:rPr>
              <w:t>Технология обработки текстовой информации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Default="004B4E78" w:rsidP="000F459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  <w:tr w:rsidR="000F459A" w:rsidRPr="00A27FCB" w:rsidTr="004B4E78">
        <w:trPr>
          <w:trHeight w:val="69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E30CA" w:rsidRDefault="004B4E78" w:rsidP="000F459A">
            <w:pPr>
              <w:rPr>
                <w:bCs/>
                <w:i/>
              </w:rPr>
            </w:pPr>
            <w:r>
              <w:rPr>
                <w:bCs/>
                <w:i/>
              </w:rPr>
              <w:t>Тема 2.2.</w:t>
            </w:r>
            <w:r w:rsidR="000F459A" w:rsidRPr="001E30CA">
              <w:rPr>
                <w:bCs/>
                <w:i/>
              </w:rPr>
              <w:t>Технология обработки графической информации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Default="004B4E78" w:rsidP="000F459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  <w:tr w:rsidR="000F459A" w:rsidRPr="00A27FCB" w:rsidTr="004B4E78">
        <w:trPr>
          <w:trHeight w:val="55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E30CA" w:rsidRDefault="004B4E78" w:rsidP="000F459A">
            <w:pPr>
              <w:rPr>
                <w:bCs/>
                <w:i/>
              </w:rPr>
            </w:pPr>
            <w:r>
              <w:rPr>
                <w:bCs/>
                <w:i/>
              </w:rPr>
              <w:t>Тема 2.3.</w:t>
            </w:r>
            <w:r w:rsidR="000F459A" w:rsidRPr="001E30CA">
              <w:rPr>
                <w:bCs/>
                <w:i/>
              </w:rPr>
              <w:t xml:space="preserve"> Компьютерные  презентации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Default="004B4E78" w:rsidP="000F459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  <w:tr w:rsidR="000F459A" w:rsidRPr="00A27FCB" w:rsidTr="004B4E78">
        <w:trPr>
          <w:trHeight w:val="85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E30CA" w:rsidRDefault="004B4E78" w:rsidP="000F459A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Тема 2.4. </w:t>
            </w:r>
            <w:r w:rsidR="000F459A" w:rsidRPr="001E30CA">
              <w:rPr>
                <w:bCs/>
                <w:i/>
              </w:rPr>
              <w:t>Технологии обработки числовой информации в профессиональной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Default="004B4E78" w:rsidP="000F459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  <w:tr w:rsidR="000F459A" w:rsidRPr="00A27FCB" w:rsidTr="004B4E78">
        <w:trPr>
          <w:trHeight w:val="85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E30CA" w:rsidRDefault="004B4E78" w:rsidP="000F459A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Тема 2.5. </w:t>
            </w:r>
            <w:r w:rsidR="000F459A" w:rsidRPr="001E30CA">
              <w:rPr>
                <w:bCs/>
                <w:i/>
              </w:rPr>
              <w:t>П</w:t>
            </w:r>
            <w:r w:rsidR="000F459A" w:rsidRPr="001E30CA">
              <w:rPr>
                <w:i/>
              </w:rPr>
              <w:t>акеты прикладных программ в области профессиональной деятельности</w:t>
            </w:r>
            <w:r w:rsidR="000F459A" w:rsidRPr="001E30CA">
              <w:rPr>
                <w:bCs/>
                <w:i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Default="004B4E78" w:rsidP="000F459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  <w:tr w:rsidR="000F459A" w:rsidRPr="00A27FCB" w:rsidTr="004B4E78">
        <w:trPr>
          <w:trHeight w:val="85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3620F" w:rsidRDefault="000F459A" w:rsidP="000F459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3. </w:t>
            </w:r>
            <w:r w:rsidRPr="0013620F">
              <w:rPr>
                <w:b/>
                <w:bCs/>
              </w:rPr>
              <w:t>Возможности использования информационных и телекоммуникационных технологий в профессиональной деятельности и информационная безопасность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4B4E78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b/>
                <w:lang w:eastAsia="en-US"/>
              </w:rPr>
            </w:pPr>
            <w:r w:rsidRPr="004B4E78">
              <w:rPr>
                <w:rFonts w:eastAsiaTheme="minorHAnsi"/>
                <w:b/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4B4E78" w:rsidRDefault="004B4E78" w:rsidP="000F459A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4B4E78">
              <w:rPr>
                <w:b/>
                <w:lang w:eastAsia="en-US"/>
              </w:rPr>
              <w:t>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  <w:tr w:rsidR="000F459A" w:rsidRPr="00A27FCB" w:rsidTr="004B4E78">
        <w:trPr>
          <w:trHeight w:val="56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E30CA" w:rsidRDefault="004B4E78" w:rsidP="000F459A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Тема 3.1. </w:t>
            </w:r>
            <w:r w:rsidR="000F459A" w:rsidRPr="001E30CA">
              <w:rPr>
                <w:bCs/>
                <w:i/>
              </w:rPr>
              <w:t>Компьютерные сети, сеть Интернет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Default="004B4E78" w:rsidP="000F459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  <w:tr w:rsidR="000F459A" w:rsidRPr="00A27FCB" w:rsidTr="004B4E78">
        <w:trPr>
          <w:trHeight w:val="85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E30CA" w:rsidRDefault="004B4E78" w:rsidP="000F459A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Тема 3.2. </w:t>
            </w:r>
            <w:r w:rsidR="000F459A" w:rsidRPr="001E30CA">
              <w:rPr>
                <w:bCs/>
                <w:i/>
              </w:rPr>
              <w:t>Основы информационной  и технической компьютерной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Default="004B4E78" w:rsidP="000F459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  <w:tr w:rsidR="000F459A" w:rsidRPr="00A27FCB" w:rsidTr="004B4E78">
        <w:trPr>
          <w:trHeight w:val="31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3620F" w:rsidRDefault="000F459A" w:rsidP="000F459A">
            <w:pPr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4B4E78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b/>
                <w:lang w:eastAsia="en-US"/>
              </w:rPr>
            </w:pPr>
            <w:r w:rsidRPr="004B4E78"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Default="000F459A" w:rsidP="000F459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  <w:tr w:rsidR="000F459A" w:rsidRPr="00A27FCB" w:rsidTr="004B4E78">
        <w:trPr>
          <w:trHeight w:val="28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3620F" w:rsidRDefault="000F459A" w:rsidP="000F459A">
            <w:pPr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4B4E78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b/>
                <w:lang w:eastAsia="en-US"/>
              </w:rPr>
            </w:pPr>
            <w:r w:rsidRPr="004B4E78">
              <w:rPr>
                <w:rFonts w:eastAsiaTheme="minorHAnsi"/>
                <w:b/>
                <w:lang w:eastAsia="en-US"/>
              </w:rPr>
              <w:t>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4B4E78" w:rsidRDefault="004B4E78" w:rsidP="000F459A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4B4E78">
              <w:rPr>
                <w:b/>
                <w:lang w:eastAsia="en-US"/>
              </w:rPr>
              <w:t>72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</w:tbl>
    <w:p w:rsidR="008A4066" w:rsidRPr="00501766" w:rsidRDefault="008A4066" w:rsidP="00501766">
      <w:pPr>
        <w:sectPr w:rsidR="008A4066" w:rsidRPr="00501766" w:rsidSect="00916449">
          <w:headerReference w:type="defaul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4A4A6B" w:rsidRPr="00CB65FB" w:rsidRDefault="00796625" w:rsidP="004A4A6B">
      <w:pPr>
        <w:jc w:val="center"/>
        <w:rPr>
          <w:b/>
          <w:bCs/>
        </w:rPr>
      </w:pPr>
      <w:r>
        <w:rPr>
          <w:b/>
          <w:bCs/>
        </w:rPr>
        <w:lastRenderedPageBreak/>
        <w:t>4.</w:t>
      </w:r>
      <w:r w:rsidR="002628E1">
        <w:rPr>
          <w:b/>
          <w:bCs/>
        </w:rPr>
        <w:t xml:space="preserve"> </w:t>
      </w:r>
      <w:r w:rsidR="004A4A6B" w:rsidRPr="00CB65FB">
        <w:rPr>
          <w:b/>
          <w:bCs/>
        </w:rPr>
        <w:t xml:space="preserve"> СОДЕРЖАНИЕ УЧЕБНОЙ ДИСЦИПЛИНЫ</w:t>
      </w:r>
    </w:p>
    <w:p w:rsidR="00DD40C6" w:rsidRDefault="00DD40C6" w:rsidP="00D73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134082" w:rsidRDefault="00134082" w:rsidP="00D17949">
      <w:pPr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97"/>
        <w:gridCol w:w="9180"/>
        <w:gridCol w:w="1542"/>
        <w:gridCol w:w="1711"/>
      </w:tblGrid>
      <w:tr w:rsidR="002628E1" w:rsidRPr="0013620F" w:rsidTr="00501766">
        <w:trPr>
          <w:trHeight w:val="20"/>
        </w:trPr>
        <w:tc>
          <w:tcPr>
            <w:tcW w:w="83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3620F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Объем часов</w:t>
            </w:r>
          </w:p>
        </w:tc>
        <w:tc>
          <w:tcPr>
            <w:tcW w:w="566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Осваиваемые элементы компетенций</w:t>
            </w: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</w:tcPr>
          <w:p w:rsidR="002628E1" w:rsidRPr="0013620F" w:rsidRDefault="002628E1" w:rsidP="00501766">
            <w:pPr>
              <w:jc w:val="center"/>
              <w:rPr>
                <w:b/>
                <w:bCs/>
              </w:rPr>
            </w:pPr>
            <w:r w:rsidRPr="0013620F">
              <w:rPr>
                <w:b/>
                <w:bCs/>
              </w:rPr>
              <w:t>1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jc w:val="center"/>
              <w:rPr>
                <w:b/>
                <w:bCs/>
              </w:rPr>
            </w:pPr>
            <w:r w:rsidRPr="0013620F">
              <w:rPr>
                <w:b/>
                <w:bCs/>
              </w:rPr>
              <w:t>2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jc w:val="center"/>
              <w:rPr>
                <w:b/>
                <w:bCs/>
              </w:rPr>
            </w:pPr>
            <w:r w:rsidRPr="0013620F">
              <w:rPr>
                <w:b/>
                <w:bCs/>
              </w:rPr>
              <w:t>3</w:t>
            </w:r>
          </w:p>
        </w:tc>
        <w:tc>
          <w:tcPr>
            <w:tcW w:w="566" w:type="pct"/>
          </w:tcPr>
          <w:p w:rsidR="002628E1" w:rsidRPr="0013620F" w:rsidRDefault="002628E1" w:rsidP="00501766">
            <w:pPr>
              <w:jc w:val="center"/>
              <w:rPr>
                <w:b/>
                <w:bCs/>
              </w:rPr>
            </w:pPr>
            <w:r w:rsidRPr="0013620F">
              <w:rPr>
                <w:b/>
                <w:bCs/>
              </w:rPr>
              <w:t>4</w:t>
            </w: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Раздел 1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Автоматизированная обработка информации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12</w:t>
            </w:r>
          </w:p>
        </w:tc>
        <w:tc>
          <w:tcPr>
            <w:tcW w:w="566" w:type="pct"/>
          </w:tcPr>
          <w:p w:rsidR="002628E1" w:rsidRPr="0013620F" w:rsidRDefault="002628E1" w:rsidP="00501766">
            <w:pPr>
              <w:rPr>
                <w:b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 1.1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Информация и информационные процессы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2</w:t>
            </w:r>
          </w:p>
        </w:tc>
        <w:tc>
          <w:tcPr>
            <w:tcW w:w="566" w:type="pct"/>
            <w:vMerge w:val="restar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2628E1" w:rsidRPr="0013620F" w:rsidRDefault="002628E1" w:rsidP="00501766">
            <w:pPr>
              <w:rPr>
                <w:b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Cs/>
              </w:rPr>
              <w:t>Основные понятия автоматизированной обработки информации. Представление об автоматических и автоматизированных системах управления. АСУ различного назначения, примеры их использования.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Самостоятельная работа обучающихся </w:t>
            </w:r>
            <w:r w:rsidRPr="0013620F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>Работа над учебным материалом, ответы на контрольные вопросы; подготовка</w:t>
            </w:r>
            <w:r w:rsidRPr="0013620F">
              <w:rPr>
                <w:b/>
                <w:bCs/>
              </w:rPr>
              <w:t xml:space="preserve"> </w:t>
            </w:r>
            <w:r w:rsidRPr="0013620F">
              <w:rPr>
                <w:bCs/>
              </w:rPr>
              <w:t xml:space="preserve">сообщений по темам: </w:t>
            </w:r>
          </w:p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>Проблема информации в современной науке.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Cs/>
              </w:rPr>
              <w:t>Представление числовой, символьной, графической информации.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 1.2.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Технические средства информационных технологий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4</w:t>
            </w:r>
          </w:p>
        </w:tc>
        <w:tc>
          <w:tcPr>
            <w:tcW w:w="566" w:type="pct"/>
            <w:vMerge w:val="restar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Cs/>
              </w:rPr>
              <w:t>Состав и структура персональных ЭВМ и вычислительных систем. Телекоммуникации. Средства хранения и переноса информации.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Cs/>
              </w:rPr>
              <w:t>Комплектации компьютерного рабочего места в соответствии с целями его использования для различных направлений деятельности на предприятии общественного питания</w:t>
            </w:r>
            <w:r w:rsidRPr="0013620F">
              <w:rPr>
                <w:b/>
                <w:bCs/>
              </w:rPr>
              <w:t xml:space="preserve">. </w:t>
            </w:r>
            <w:r w:rsidRPr="0013620F">
              <w:rPr>
                <w:bCs/>
              </w:rPr>
              <w:t>Оргтехника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Самостоятельная работа обучающихся </w:t>
            </w:r>
            <w:r w:rsidRPr="0013620F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>Работа над учебным материалом, ответы на контрольные вопросы; подготовка</w:t>
            </w:r>
            <w:r w:rsidRPr="0013620F">
              <w:rPr>
                <w:b/>
                <w:bCs/>
              </w:rPr>
              <w:t xml:space="preserve"> </w:t>
            </w:r>
            <w:r w:rsidRPr="0013620F">
              <w:rPr>
                <w:bCs/>
              </w:rPr>
              <w:t xml:space="preserve">сообщений по темам: </w:t>
            </w:r>
          </w:p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>Архитектура персонального компьютера.</w:t>
            </w:r>
          </w:p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>Архитектура микропроцессоров.</w:t>
            </w:r>
          </w:p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>Внешние устройства ЭВМ.</w:t>
            </w:r>
          </w:p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Cs/>
              </w:rPr>
              <w:t>АРМ рабочих мест в индустрии питания</w:t>
            </w:r>
            <w:proofErr w:type="gramStart"/>
            <w:r w:rsidRPr="0013620F">
              <w:rPr>
                <w:bCs/>
              </w:rPr>
              <w:t>..</w:t>
            </w:r>
            <w:proofErr w:type="gramEnd"/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 1.3. Информационные системы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6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Cs/>
              </w:rPr>
              <w:t>Основные понятия,  классификация и структура автоматизированных информационных систем.  Виды профессиональных автоматизированных систем. Классификация информационных систем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 w:val="restar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>Тематика практических занятий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4</w:t>
            </w: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Cs/>
              </w:rPr>
              <w:t>Основы работы в программах  оптического распознавания информации, в справочно-правовых системах «Консультант – плюс», «Гарант».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Самостоятельная работа обучающихся </w:t>
            </w:r>
            <w:r w:rsidRPr="0013620F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Cs/>
              </w:rPr>
              <w:t>Работа над учебным материалом, ответы на контрольные вопросы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Раздел 2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58</w:t>
            </w:r>
          </w:p>
        </w:tc>
        <w:tc>
          <w:tcPr>
            <w:tcW w:w="566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 2.1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Технология обработки текстовой информации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12</w:t>
            </w:r>
          </w:p>
        </w:tc>
        <w:tc>
          <w:tcPr>
            <w:tcW w:w="566" w:type="pct"/>
            <w:vMerge w:val="restar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</w:rPr>
              <w:t>ПК 6.1-6.3</w:t>
            </w: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t>Текстовые редакторы как один из пакетов прикладного программного обеспечения, общие сведения о редактировании текстов. Основы конвертирования текстовых файлов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Cs/>
              </w:rPr>
              <w:t>Оформление страниц документов, формирование оглавлений. Расстановка колонтитулов, нумерация страниц, буквица. Шаблоны и стили оформления. Работа с таблицами и рисунками в тексте. Водяные знаки в тексте. Слияние документов. Издательские возможности редактора.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10</w:t>
            </w: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13620F">
              <w:rPr>
                <w:bCs/>
              </w:rPr>
              <w:t>Создание и форматирование документа с помощью текстового редактора MS WORD. Создание структурированного документа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13620F">
              <w:rPr>
                <w:b/>
                <w:bCs/>
              </w:rPr>
              <w:t>обучающихся</w:t>
            </w:r>
            <w:proofErr w:type="gramEnd"/>
            <w:r w:rsidRPr="0013620F">
              <w:rPr>
                <w:b/>
                <w:bCs/>
              </w:rPr>
              <w:t xml:space="preserve"> </w:t>
            </w:r>
          </w:p>
          <w:p w:rsidR="002628E1" w:rsidRPr="0013620F" w:rsidRDefault="002628E1" w:rsidP="00501766">
            <w:pPr>
              <w:jc w:val="both"/>
              <w:rPr>
                <w:b/>
                <w:bCs/>
              </w:rPr>
            </w:pPr>
            <w:r w:rsidRPr="0013620F">
              <w:rPr>
                <w:bCs/>
              </w:rPr>
              <w:t>Работа над учебным материалом, ответы на контрольные вопросы. Подготовка рефератов по теме: Настольные издательские системы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76"/>
        </w:trPr>
        <w:tc>
          <w:tcPr>
            <w:tcW w:w="83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 2.2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Технология обработки графической информации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12</w:t>
            </w:r>
          </w:p>
        </w:tc>
        <w:tc>
          <w:tcPr>
            <w:tcW w:w="566" w:type="pct"/>
            <w:vMerge w:val="restar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</w:rPr>
              <w:t>ПК 6.1-6.3</w:t>
            </w:r>
          </w:p>
        </w:tc>
      </w:tr>
      <w:tr w:rsidR="002628E1" w:rsidRPr="0013620F" w:rsidTr="00501766">
        <w:trPr>
          <w:trHeight w:val="672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Cs/>
              </w:rPr>
              <w:t xml:space="preserve">Форматы графических файлов. Способы получения графических изображений – рисование, </w:t>
            </w:r>
            <w:proofErr w:type="gramStart"/>
            <w:r w:rsidRPr="0013620F">
              <w:rPr>
                <w:bCs/>
              </w:rPr>
              <w:t>оптический</w:t>
            </w:r>
            <w:proofErr w:type="gramEnd"/>
            <w:r w:rsidRPr="0013620F">
              <w:rPr>
                <w:bCs/>
              </w:rPr>
              <w:t xml:space="preserve"> (сканирование). Растровые и векторные графические редакторы. </w:t>
            </w:r>
            <w:proofErr w:type="gramStart"/>
            <w:r w:rsidRPr="0013620F">
              <w:rPr>
                <w:bCs/>
              </w:rPr>
              <w:t>Прикладные программы для обработки графической информации (Например:</w:t>
            </w:r>
            <w:proofErr w:type="gramEnd"/>
            <w:r w:rsidRPr="0013620F">
              <w:rPr>
                <w:bCs/>
              </w:rPr>
              <w:t xml:space="preserve"> </w:t>
            </w:r>
            <w:hyperlink r:id="rId9" w:tooltip="Microsoft Paint" w:history="1">
              <w:proofErr w:type="spellStart"/>
              <w:proofErr w:type="gramStart"/>
              <w:r w:rsidRPr="0013620F">
                <w:rPr>
                  <w:rStyle w:val="afd"/>
                  <w:bCs/>
                </w:rPr>
                <w:t>Microsoft</w:t>
              </w:r>
              <w:proofErr w:type="spellEnd"/>
              <w:r w:rsidRPr="0013620F">
                <w:rPr>
                  <w:rStyle w:val="afd"/>
                  <w:bCs/>
                </w:rPr>
                <w:t xml:space="preserve"> </w:t>
              </w:r>
              <w:proofErr w:type="spellStart"/>
              <w:r w:rsidRPr="0013620F">
                <w:rPr>
                  <w:rStyle w:val="afd"/>
                  <w:bCs/>
                </w:rPr>
                <w:t>Paint</w:t>
              </w:r>
              <w:proofErr w:type="spellEnd"/>
              <w:r w:rsidRPr="0013620F">
                <w:rPr>
                  <w:rStyle w:val="afd"/>
                  <w:bCs/>
                </w:rPr>
                <w:t>;</w:t>
              </w:r>
            </w:hyperlink>
            <w:r w:rsidRPr="0013620F">
              <w:rPr>
                <w:b/>
              </w:rPr>
              <w:t xml:space="preserve"> </w:t>
            </w:r>
            <w:proofErr w:type="spellStart"/>
            <w:r w:rsidRPr="0013620F">
              <w:rPr>
                <w:bCs/>
              </w:rPr>
              <w:t>Corel</w:t>
            </w:r>
            <w:proofErr w:type="spellEnd"/>
            <w:r w:rsidRPr="0013620F">
              <w:rPr>
                <w:bCs/>
              </w:rPr>
              <w:t xml:space="preserve"> DRAW, </w:t>
            </w:r>
            <w:proofErr w:type="spellStart"/>
            <w:r w:rsidRPr="0013620F">
              <w:rPr>
                <w:bCs/>
              </w:rPr>
              <w:t>Adobe</w:t>
            </w:r>
            <w:proofErr w:type="spellEnd"/>
            <w:r w:rsidRPr="0013620F">
              <w:rPr>
                <w:bCs/>
              </w:rPr>
              <w:t xml:space="preserve"> </w:t>
            </w:r>
            <w:proofErr w:type="spellStart"/>
            <w:r w:rsidRPr="0013620F">
              <w:rPr>
                <w:bCs/>
              </w:rPr>
              <w:t>Photoshop</w:t>
            </w:r>
            <w:proofErr w:type="spellEnd"/>
            <w:r w:rsidRPr="0013620F">
              <w:rPr>
                <w:bCs/>
              </w:rPr>
              <w:t>)</w:t>
            </w:r>
            <w:proofErr w:type="gramEnd"/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10</w:t>
            </w: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jc w:val="both"/>
            </w:pPr>
            <w:r w:rsidRPr="0013620F">
              <w:t>Основы работы с объектами средствами прикладных  компьютерных программ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Самостоятельная работа обучающихся </w:t>
            </w:r>
            <w:r w:rsidRPr="0013620F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3620F" w:rsidRDefault="002628E1" w:rsidP="00501766">
            <w:r w:rsidRPr="0013620F">
              <w:rPr>
                <w:bCs/>
              </w:rPr>
              <w:t xml:space="preserve">Подготовка материала для создания графических объектов. </w:t>
            </w:r>
            <w:r w:rsidRPr="0013620F">
              <w:t>Обработка изображения (по выбору студента) с использованием прикладных  компьютерных программ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 2.3</w:t>
            </w:r>
            <w:r w:rsidRPr="0013620F">
              <w:rPr>
                <w:bCs/>
              </w:rPr>
              <w:t xml:space="preserve"> </w:t>
            </w:r>
            <w:r w:rsidRPr="0013620F">
              <w:rPr>
                <w:b/>
                <w:bCs/>
              </w:rPr>
              <w:t xml:space="preserve">Компьютерные  презентации 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10</w:t>
            </w:r>
          </w:p>
        </w:tc>
        <w:tc>
          <w:tcPr>
            <w:tcW w:w="566" w:type="pct"/>
            <w:vMerge w:val="restar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</w:rPr>
              <w:t>ПК 6.1-6.3</w:t>
            </w: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t>Формы компьютерных презентаций. Графические объекты, таблицы и диаграммы как элементы презентации. Общие операции со слайдами. Выбор дизайна, анимация, эффекты, звуковое сопровождение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8</w:t>
            </w: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125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r w:rsidRPr="0013620F">
              <w:rPr>
                <w:bCs/>
              </w:rPr>
              <w:t xml:space="preserve">Работа в программе </w:t>
            </w:r>
            <w:r w:rsidRPr="0013620F">
              <w:rPr>
                <w:bCs/>
                <w:lang w:val="en-US"/>
              </w:rPr>
              <w:t>Power</w:t>
            </w:r>
            <w:r w:rsidRPr="0013620F">
              <w:rPr>
                <w:bCs/>
              </w:rPr>
              <w:t xml:space="preserve"> </w:t>
            </w:r>
            <w:r w:rsidRPr="0013620F">
              <w:rPr>
                <w:bCs/>
                <w:lang w:val="en-US"/>
              </w:rPr>
              <w:t>Point</w:t>
            </w:r>
            <w:r w:rsidRPr="0013620F">
              <w:rPr>
                <w:bCs/>
              </w:rPr>
              <w:t xml:space="preserve"> над презентациями по темам: Новые блюда ресторана, </w:t>
            </w:r>
            <w:r w:rsidRPr="0013620F">
              <w:rPr>
                <w:bCs/>
              </w:rPr>
              <w:lastRenderedPageBreak/>
              <w:t>Новое меню ресторана, Современные способы обслуживания в ресторане и т.п</w:t>
            </w:r>
            <w:proofErr w:type="gramStart"/>
            <w:r w:rsidRPr="0013620F">
              <w:rPr>
                <w:bCs/>
              </w:rPr>
              <w:t>..</w:t>
            </w:r>
            <w:proofErr w:type="gramEnd"/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1165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Самостоятельная работа обучающихся </w:t>
            </w:r>
            <w:r w:rsidRPr="0013620F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3620F" w:rsidRDefault="002628E1" w:rsidP="00501766">
            <w:r w:rsidRPr="0013620F">
              <w:rPr>
                <w:bCs/>
              </w:rPr>
              <w:t>Работа в поисковых системах сети Интернет, сбор материала и подготовка презентации по теме «Современные тенденции в оформлении блюд».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 2.4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Технологии обработки числовой информации в профессиональной деятельности 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10</w:t>
            </w:r>
          </w:p>
        </w:tc>
        <w:tc>
          <w:tcPr>
            <w:tcW w:w="566" w:type="pct"/>
            <w:vMerge w:val="restar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Cs/>
              </w:rPr>
              <w:t>Электронные таблицы, базы и банки данных, их назначение, использование в информационных системах профессионального назначения. Расчетные операции, статистические и математические функции. Решение задач линейной и разветвляющейся структуры в ЭТ. Связь листов таблицы. Построение макросов. Дополнительные возможности EXCEL.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Cs/>
              </w:rPr>
              <w:t xml:space="preserve">База данных </w:t>
            </w:r>
            <w:r w:rsidRPr="0013620F">
              <w:rPr>
                <w:bCs/>
                <w:lang w:val="en-US"/>
              </w:rPr>
              <w:t>ACCESS</w:t>
            </w:r>
            <w:r w:rsidRPr="0013620F">
              <w:rPr>
                <w:bCs/>
              </w:rPr>
              <w:t>. Основные типы данных. Объекты, атрибуты и связи. Формирование запроса-выборки.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8</w:t>
            </w: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r w:rsidRPr="0013620F">
              <w:rPr>
                <w:bCs/>
              </w:rPr>
              <w:t xml:space="preserve">Создание базы данных в  </w:t>
            </w:r>
            <w:r w:rsidRPr="0013620F">
              <w:rPr>
                <w:bCs/>
                <w:lang w:val="en-US"/>
              </w:rPr>
              <w:t>ACCESS</w:t>
            </w:r>
            <w:r w:rsidRPr="0013620F">
              <w:rPr>
                <w:bCs/>
              </w:rPr>
              <w:t>. Создание таблицы, запроса. Создание формы, отчета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Самостоятельная работа обучающихся </w:t>
            </w:r>
            <w:r w:rsidRPr="0013620F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3620F" w:rsidRDefault="002628E1" w:rsidP="00501766">
            <w:pPr>
              <w:rPr>
                <w:bCs/>
              </w:rPr>
            </w:pPr>
            <w:r w:rsidRPr="0013620F">
              <w:t xml:space="preserve">Работа над учебным материалом, решение задач и упражнений по образцу; </w:t>
            </w:r>
            <w:r w:rsidRPr="0013620F">
              <w:rPr>
                <w:bCs/>
              </w:rPr>
              <w:t>сбор материала для создания базы данных профессиональной направленности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559"/>
        </w:trPr>
        <w:tc>
          <w:tcPr>
            <w:tcW w:w="83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 2.5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</w:t>
            </w:r>
            <w:r w:rsidRPr="0013620F">
              <w:rPr>
                <w:b/>
              </w:rPr>
              <w:t>акеты прикладных программ в области профессиональной деятельности</w:t>
            </w:r>
            <w:r w:rsidRPr="0013620F">
              <w:rPr>
                <w:b/>
                <w:bCs/>
              </w:rPr>
              <w:t xml:space="preserve"> 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14</w:t>
            </w:r>
          </w:p>
        </w:tc>
        <w:tc>
          <w:tcPr>
            <w:tcW w:w="566" w:type="pct"/>
            <w:vMerge w:val="restar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</w:rPr>
              <w:t>ПК 6.1-6.3</w:t>
            </w: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Cs/>
              </w:rPr>
              <w:t>Функциональное назначение  прикладных программ. Способы формирования запросов при обращении к базе данных. Ввод, редактирование и хранение данных.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838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Cs/>
              </w:rPr>
              <w:t>Составление и получение отчетов о деятельности ресторана. Работа с калькуляционными карточками, меню, себестоимостью.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51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12</w:t>
            </w: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688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 xml:space="preserve">Работа с калькуляционными карточками, меню, себестоимостью. Учет движения </w:t>
            </w:r>
            <w:proofErr w:type="spellStart"/>
            <w:proofErr w:type="gramStart"/>
            <w:r w:rsidRPr="0013620F">
              <w:rPr>
                <w:bCs/>
              </w:rPr>
              <w:t>това</w:t>
            </w:r>
            <w:proofErr w:type="spellEnd"/>
            <w:r w:rsidRPr="0013620F">
              <w:rPr>
                <w:bCs/>
              </w:rPr>
              <w:t xml:space="preserve"> ров</w:t>
            </w:r>
            <w:proofErr w:type="gramEnd"/>
            <w:r w:rsidRPr="0013620F">
              <w:rPr>
                <w:bCs/>
              </w:rPr>
              <w:t xml:space="preserve"> (приход, расход, внутренние перемещения, возвраты, списания).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Самостоятельная работа обучающихся </w:t>
            </w:r>
            <w:r w:rsidRPr="0013620F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3620F" w:rsidRDefault="002628E1" w:rsidP="00501766">
            <w:r w:rsidRPr="0013620F">
              <w:t>Работа над учебным материалом, ответы на контрольные вопросы; изучение нормативных документов предприятий; решение ситуационных производственных (профессиональных) задач</w:t>
            </w:r>
            <w:r w:rsidRPr="0013620F">
              <w:rPr>
                <w:bCs/>
              </w:rPr>
              <w:t xml:space="preserve"> 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328"/>
        </w:trPr>
        <w:tc>
          <w:tcPr>
            <w:tcW w:w="83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lastRenderedPageBreak/>
              <w:t>Раздел 3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Возможности использования информационных и телекоммуникационных технологий в профессиональной деятельности и информационная безопасность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24</w:t>
            </w:r>
          </w:p>
        </w:tc>
        <w:tc>
          <w:tcPr>
            <w:tcW w:w="566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337"/>
        </w:trPr>
        <w:tc>
          <w:tcPr>
            <w:tcW w:w="83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 3.1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Компьютерные сети, сеть Интернет 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Содержание учебного материала</w:t>
            </w:r>
            <w:r w:rsidRPr="0013620F">
              <w:rPr>
                <w:b/>
                <w:bCs/>
              </w:rPr>
              <w:tab/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12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 w:val="restar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</w:rPr>
              <w:t>ПК 6.1-6.3</w:t>
            </w: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Cs/>
              </w:rPr>
              <w:t xml:space="preserve">Классификация сетей по масштабам, топологии, архитектуре и </w:t>
            </w:r>
            <w:proofErr w:type="gramStart"/>
            <w:r w:rsidRPr="0013620F">
              <w:rPr>
                <w:bCs/>
              </w:rPr>
              <w:t xml:space="preserve">стан </w:t>
            </w:r>
            <w:proofErr w:type="spellStart"/>
            <w:r w:rsidRPr="0013620F">
              <w:rPr>
                <w:bCs/>
              </w:rPr>
              <w:t>дартам</w:t>
            </w:r>
            <w:proofErr w:type="spellEnd"/>
            <w:proofErr w:type="gramEnd"/>
            <w:r w:rsidRPr="0013620F">
              <w:rPr>
                <w:bCs/>
              </w:rPr>
              <w:t xml:space="preserve">. Среда передачи данных. Типы компьютерных сетей. Эталонная модель </w:t>
            </w:r>
            <w:r w:rsidRPr="0013620F">
              <w:rPr>
                <w:bCs/>
                <w:lang w:val="en-US"/>
              </w:rPr>
              <w:t>OSI</w:t>
            </w:r>
            <w:r w:rsidRPr="0013620F">
              <w:rPr>
                <w:bCs/>
              </w:rPr>
              <w:t xml:space="preserve">. Преимущества работы в локальной сети. 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Cs/>
              </w:rPr>
              <w:t xml:space="preserve">Технология </w:t>
            </w:r>
            <w:proofErr w:type="spellStart"/>
            <w:r w:rsidRPr="0013620F">
              <w:rPr>
                <w:bCs/>
              </w:rPr>
              <w:t>World</w:t>
            </w:r>
            <w:proofErr w:type="spellEnd"/>
            <w:r w:rsidRPr="0013620F">
              <w:rPr>
                <w:bCs/>
              </w:rPr>
              <w:t xml:space="preserve"> </w:t>
            </w:r>
            <w:proofErr w:type="spellStart"/>
            <w:r w:rsidRPr="0013620F">
              <w:rPr>
                <w:bCs/>
              </w:rPr>
              <w:t>Wide</w:t>
            </w:r>
            <w:proofErr w:type="spellEnd"/>
            <w:r w:rsidRPr="0013620F">
              <w:rPr>
                <w:bCs/>
              </w:rPr>
              <w:t xml:space="preserve"> </w:t>
            </w:r>
            <w:proofErr w:type="spellStart"/>
            <w:r w:rsidRPr="0013620F">
              <w:rPr>
                <w:bCs/>
              </w:rPr>
              <w:t>Web</w:t>
            </w:r>
            <w:proofErr w:type="spellEnd"/>
            <w:r w:rsidRPr="0013620F">
              <w:rPr>
                <w:bCs/>
              </w:rPr>
              <w:t xml:space="preserve">. Браузеры. Адресация ресурсов, навигация. Настройка </w:t>
            </w:r>
            <w:proofErr w:type="spellStart"/>
            <w:r w:rsidRPr="0013620F">
              <w:rPr>
                <w:bCs/>
              </w:rPr>
              <w:t>Internet</w:t>
            </w:r>
            <w:proofErr w:type="spellEnd"/>
            <w:r w:rsidRPr="0013620F">
              <w:rPr>
                <w:bCs/>
              </w:rPr>
              <w:t xml:space="preserve"> </w:t>
            </w:r>
            <w:proofErr w:type="spellStart"/>
            <w:r w:rsidRPr="0013620F">
              <w:rPr>
                <w:bCs/>
              </w:rPr>
              <w:t>Explorer</w:t>
            </w:r>
            <w:proofErr w:type="spellEnd"/>
            <w:r w:rsidRPr="0013620F">
              <w:rPr>
                <w:bCs/>
              </w:rPr>
              <w:t>. Электронная почта и телеконференции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Cs/>
              </w:rPr>
              <w:t xml:space="preserve">Мультимедиа технологии и электронная коммерция в Интернете. Основы языка гипертекстовой разметки документов. Форматирование текста и размещение графики. Гиперссылки, списки, формы. Инструментальные средства создания Web-страниц. Основы проектирования </w:t>
            </w:r>
            <w:proofErr w:type="spellStart"/>
            <w:r w:rsidRPr="0013620F">
              <w:rPr>
                <w:bCs/>
              </w:rPr>
              <w:t>Web</w:t>
            </w:r>
            <w:proofErr w:type="spellEnd"/>
            <w:r w:rsidRPr="0013620F">
              <w:rPr>
                <w:bCs/>
              </w:rPr>
              <w:t xml:space="preserve"> – страниц.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Тематика практических занятий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10</w:t>
            </w: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>Создание Web-страницы предприятия общественного питания.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Самостоятельная работа обучающихся </w:t>
            </w:r>
            <w:r w:rsidRPr="0013620F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>Разработка проекта Web-страницы предприятия общественного питания.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 3.2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Основы информационной  и технической компьютерной безопасности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Содержание учебного материала</w:t>
            </w:r>
            <w:r w:rsidRPr="0013620F">
              <w:rPr>
                <w:b/>
                <w:bCs/>
              </w:rPr>
              <w:tab/>
            </w:r>
            <w:r w:rsidRPr="0013620F">
              <w:rPr>
                <w:b/>
                <w:bCs/>
              </w:rPr>
              <w:tab/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12</w:t>
            </w:r>
          </w:p>
        </w:tc>
        <w:tc>
          <w:tcPr>
            <w:tcW w:w="566" w:type="pct"/>
            <w:vMerge w:val="restar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</w:rPr>
              <w:t>ПК 6.1-6.3</w:t>
            </w: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 xml:space="preserve">Информационная безопасность. Классификация средств защиты. Программно-технический уровень защиты. Защита жесткого диска. 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Cs/>
              </w:rPr>
              <w:t>Защита от компьютерных вирусов. Виды компьютерных вирусов Организация безопасной работы с компьютерной техникой.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Тематика практических занятий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10</w:t>
            </w: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>Организация безопасной работы с компьютерной техникой.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Самостоятельная работа обучающихся </w:t>
            </w:r>
            <w:r w:rsidRPr="0013620F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>Подготовка компьютерных презентаций по  темам: Классификация средств защиты, Установка паролей на документ, Программно-технический уровень защиты, Защита от компьютерных вирусов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3915" w:type="pct"/>
            <w:gridSpan w:val="2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Промежуточная аттестация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2</w:t>
            </w:r>
          </w:p>
        </w:tc>
        <w:tc>
          <w:tcPr>
            <w:tcW w:w="566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3915" w:type="pct"/>
            <w:gridSpan w:val="2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Всего:</w:t>
            </w:r>
          </w:p>
        </w:tc>
        <w:tc>
          <w:tcPr>
            <w:tcW w:w="519" w:type="pct"/>
          </w:tcPr>
          <w:p w:rsidR="002628E1" w:rsidRPr="0013620F" w:rsidRDefault="001B3906" w:rsidP="00501766">
            <w:pPr>
              <w:rPr>
                <w:b/>
                <w:bCs/>
              </w:rPr>
            </w:pPr>
            <w:r>
              <w:rPr>
                <w:b/>
                <w:bCs/>
              </w:rPr>
              <w:t>96</w:t>
            </w:r>
          </w:p>
        </w:tc>
        <w:tc>
          <w:tcPr>
            <w:tcW w:w="566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</w:tbl>
    <w:p w:rsidR="00847A7F" w:rsidRDefault="00847A7F" w:rsidP="00847A7F">
      <w:pPr>
        <w:autoSpaceDE w:val="0"/>
        <w:autoSpaceDN w:val="0"/>
        <w:adjustRightInd w:val="0"/>
        <w:rPr>
          <w:b/>
          <w:sz w:val="28"/>
          <w:szCs w:val="28"/>
        </w:rPr>
        <w:sectPr w:rsidR="00847A7F" w:rsidSect="004B4E78">
          <w:pgSz w:w="16840" w:h="11907" w:orient="landscape"/>
          <w:pgMar w:top="284" w:right="1134" w:bottom="426" w:left="992" w:header="709" w:footer="709" w:gutter="0"/>
          <w:cols w:space="720"/>
          <w:titlePg/>
          <w:docGrid w:linePitch="326"/>
        </w:sectPr>
      </w:pPr>
    </w:p>
    <w:p w:rsidR="00796625" w:rsidRDefault="00796625" w:rsidP="00796625">
      <w:pPr>
        <w:ind w:firstLine="660"/>
        <w:rPr>
          <w:b/>
          <w:bCs/>
        </w:rPr>
      </w:pPr>
      <w:r>
        <w:rPr>
          <w:b/>
        </w:rPr>
        <w:lastRenderedPageBreak/>
        <w:t>5</w:t>
      </w:r>
      <w:r w:rsidRPr="0013620F">
        <w:rPr>
          <w:b/>
        </w:rPr>
        <w:t xml:space="preserve">. </w:t>
      </w:r>
      <w:r w:rsidRPr="0013620F">
        <w:rPr>
          <w:b/>
          <w:bCs/>
        </w:rPr>
        <w:t>УСЛОВИЯ РЕАЛИЗАЦИИ ПРОГРАММЫ УЧЕБНОЙ ДИСЦИПЛИНЫ</w:t>
      </w:r>
    </w:p>
    <w:p w:rsidR="004B4E78" w:rsidRPr="0013620F" w:rsidRDefault="004B4E78" w:rsidP="00796625">
      <w:pPr>
        <w:ind w:firstLine="660"/>
        <w:rPr>
          <w:b/>
          <w:bCs/>
        </w:rPr>
      </w:pPr>
    </w:p>
    <w:p w:rsidR="00796625" w:rsidRPr="003B6978" w:rsidRDefault="00796625" w:rsidP="00796625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3B6978">
        <w:rPr>
          <w:b/>
          <w:bCs/>
        </w:rPr>
        <w:t>5.1.</w:t>
      </w:r>
      <w:r w:rsidRPr="003B6978">
        <w:rPr>
          <w:bCs/>
        </w:rPr>
        <w:t xml:space="preserve"> </w:t>
      </w:r>
      <w:r w:rsidRPr="003B6978">
        <w:rPr>
          <w:rFonts w:eastAsiaTheme="minorHAnsi"/>
          <w:b/>
          <w:lang w:eastAsia="en-US"/>
        </w:rPr>
        <w:t xml:space="preserve">Требования к минимальному материально-техническому обеспечению </w:t>
      </w:r>
    </w:p>
    <w:p w:rsidR="00501766" w:rsidRPr="004622A2" w:rsidRDefault="00501766" w:rsidP="00501766">
      <w:pPr>
        <w:suppressAutoHyphens/>
        <w:jc w:val="both"/>
        <w:rPr>
          <w:bCs/>
        </w:rPr>
      </w:pPr>
      <w:r w:rsidRPr="0013620F">
        <w:rPr>
          <w:bCs/>
        </w:rPr>
        <w:t xml:space="preserve"> </w:t>
      </w:r>
      <w:r w:rsidRPr="004622A2">
        <w:rPr>
          <w:bCs/>
        </w:rPr>
        <w:t xml:space="preserve">Для реализации программы учебной дисциплины в Ребрихинском лицее  имеется кабинет </w:t>
      </w:r>
      <w:r>
        <w:t>Информатики</w:t>
      </w:r>
      <w:r w:rsidRPr="00CB65FB">
        <w:t>.</w:t>
      </w:r>
    </w:p>
    <w:p w:rsidR="00501766" w:rsidRPr="0013620F" w:rsidRDefault="00501766" w:rsidP="00501766">
      <w:pPr>
        <w:suppressAutoHyphens/>
        <w:autoSpaceDE w:val="0"/>
        <w:autoSpaceDN w:val="0"/>
        <w:adjustRightInd w:val="0"/>
        <w:ind w:firstLine="660"/>
        <w:jc w:val="both"/>
      </w:pPr>
      <w:proofErr w:type="gramStart"/>
      <w:r w:rsidRPr="0013620F">
        <w:rPr>
          <w:bCs/>
        </w:rPr>
        <w:t>Кабинет</w:t>
      </w:r>
      <w:r>
        <w:rPr>
          <w:bCs/>
        </w:rPr>
        <w:t xml:space="preserve"> </w:t>
      </w:r>
      <w:r>
        <w:t>Информатики</w:t>
      </w:r>
      <w:r w:rsidR="004B4E78">
        <w:t>, оснащен следующим</w:t>
      </w:r>
      <w:r w:rsidRPr="0013620F">
        <w:t xml:space="preserve"> о</w:t>
      </w:r>
      <w:r w:rsidRPr="0013620F">
        <w:rPr>
          <w:bCs/>
        </w:rPr>
        <w:t>борудованием: доской учебной, рабочим местом преподавателя, столами, стульями (по числу обучающихся), техническими средствами обучения (</w:t>
      </w:r>
      <w:r>
        <w:t>компьютерами</w:t>
      </w:r>
      <w:r w:rsidRPr="0013620F">
        <w:t>, средствами аудиовизуализации, наглядными пособиями).</w:t>
      </w:r>
      <w:proofErr w:type="gramEnd"/>
    </w:p>
    <w:p w:rsidR="004B4E78" w:rsidRDefault="004B4E78" w:rsidP="00796625">
      <w:pPr>
        <w:suppressAutoHyphens/>
        <w:autoSpaceDE w:val="0"/>
        <w:autoSpaceDN w:val="0"/>
        <w:adjustRightInd w:val="0"/>
        <w:jc w:val="both"/>
        <w:rPr>
          <w:b/>
          <w:bCs/>
        </w:rPr>
      </w:pPr>
    </w:p>
    <w:p w:rsidR="0041313A" w:rsidRPr="0013620F" w:rsidRDefault="00796625" w:rsidP="00796625">
      <w:pPr>
        <w:suppressAutoHyphens/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5</w:t>
      </w:r>
      <w:r w:rsidR="0041313A" w:rsidRPr="0013620F">
        <w:rPr>
          <w:b/>
          <w:bCs/>
        </w:rPr>
        <w:t>.2. Информационное обеспечение реализации программы</w:t>
      </w:r>
    </w:p>
    <w:p w:rsidR="0041313A" w:rsidRPr="0013620F" w:rsidRDefault="0041313A" w:rsidP="0041313A">
      <w:pPr>
        <w:suppressAutoHyphens/>
        <w:ind w:firstLine="660"/>
        <w:jc w:val="both"/>
      </w:pPr>
      <w:r w:rsidRPr="0013620F">
        <w:rPr>
          <w:bCs/>
        </w:rPr>
        <w:t>Для реализации программы библиотечный фонд образовательной организации должен иметь  п</w:t>
      </w:r>
      <w:r w:rsidRPr="0013620F">
        <w:t xml:space="preserve">ечатные и/или электронные образовательные и информационные ресурсы, </w:t>
      </w:r>
      <w:proofErr w:type="gramStart"/>
      <w:r w:rsidRPr="0013620F">
        <w:t>рекомендуемых</w:t>
      </w:r>
      <w:proofErr w:type="gramEnd"/>
      <w:r w:rsidRPr="0013620F">
        <w:t xml:space="preserve"> для использования в образовательном процессе</w:t>
      </w:r>
      <w:r w:rsidR="004B4E78">
        <w:t>.</w:t>
      </w:r>
      <w:r w:rsidRPr="0013620F">
        <w:t xml:space="preserve"> </w:t>
      </w:r>
    </w:p>
    <w:p w:rsidR="0041313A" w:rsidRPr="0013620F" w:rsidRDefault="0041313A" w:rsidP="0041313A">
      <w:pPr>
        <w:ind w:firstLine="660"/>
        <w:contextualSpacing/>
      </w:pPr>
    </w:p>
    <w:p w:rsidR="0041313A" w:rsidRPr="0013620F" w:rsidRDefault="00796625" w:rsidP="00796625">
      <w:pPr>
        <w:contextualSpacing/>
        <w:rPr>
          <w:b/>
        </w:rPr>
      </w:pPr>
      <w:r>
        <w:rPr>
          <w:b/>
        </w:rPr>
        <w:t>5</w:t>
      </w:r>
      <w:r w:rsidR="0041313A" w:rsidRPr="0013620F">
        <w:rPr>
          <w:b/>
        </w:rPr>
        <w:t>.2.1. Печатные издания</w:t>
      </w:r>
    </w:p>
    <w:p w:rsidR="0041313A" w:rsidRPr="0013620F" w:rsidRDefault="0041313A" w:rsidP="0041313A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jc w:val="both"/>
        <w:rPr>
          <w:bCs/>
        </w:rPr>
      </w:pPr>
      <w:r w:rsidRPr="0013620F">
        <w:rPr>
          <w:bCs/>
        </w:rPr>
        <w:t>1. Информационные технологии в профессиональной деятельности: учеб</w:t>
      </w:r>
      <w:proofErr w:type="gramStart"/>
      <w:r w:rsidRPr="0013620F">
        <w:rPr>
          <w:bCs/>
        </w:rPr>
        <w:t>.</w:t>
      </w:r>
      <w:proofErr w:type="gramEnd"/>
      <w:r w:rsidRPr="0013620F">
        <w:rPr>
          <w:bCs/>
        </w:rPr>
        <w:t xml:space="preserve"> </w:t>
      </w:r>
      <w:proofErr w:type="gramStart"/>
      <w:r w:rsidRPr="0013620F">
        <w:rPr>
          <w:bCs/>
        </w:rPr>
        <w:t>п</w:t>
      </w:r>
      <w:proofErr w:type="gramEnd"/>
      <w:r w:rsidRPr="0013620F">
        <w:rPr>
          <w:bCs/>
        </w:rPr>
        <w:t xml:space="preserve">особие для студ. сред. проф. образования /  Е.В. Михеева.  – 5-е изд., стер. - </w:t>
      </w:r>
      <w:proofErr w:type="gramStart"/>
      <w:r w:rsidRPr="0013620F">
        <w:rPr>
          <w:bCs/>
        </w:rPr>
        <w:t>М Информационные технологии в профессиональной деятельности: учеб. пособие для студ. сред. проф. образования /  Е.В. Михеева.  – 5-е изд., стер., М.: Издательский центр «Академия», 2013. – 384 с.</w:t>
      </w:r>
      <w:proofErr w:type="gramEnd"/>
    </w:p>
    <w:p w:rsidR="0041313A" w:rsidRPr="0013620F" w:rsidRDefault="0041313A" w:rsidP="00413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jc w:val="both"/>
        <w:rPr>
          <w:b/>
          <w:bCs/>
        </w:rPr>
      </w:pPr>
      <w:r w:rsidRPr="0013620F">
        <w:rPr>
          <w:bCs/>
        </w:rPr>
        <w:t>2. Практикум по информационным технологиям в профессиональной деятельности: учеб</w:t>
      </w:r>
      <w:proofErr w:type="gramStart"/>
      <w:r w:rsidRPr="0013620F">
        <w:rPr>
          <w:bCs/>
        </w:rPr>
        <w:t>.</w:t>
      </w:r>
      <w:proofErr w:type="gramEnd"/>
      <w:r w:rsidRPr="0013620F">
        <w:rPr>
          <w:bCs/>
        </w:rPr>
        <w:t xml:space="preserve"> </w:t>
      </w:r>
      <w:proofErr w:type="gramStart"/>
      <w:r w:rsidRPr="0013620F">
        <w:rPr>
          <w:bCs/>
        </w:rPr>
        <w:t>п</w:t>
      </w:r>
      <w:proofErr w:type="gramEnd"/>
      <w:r w:rsidRPr="0013620F">
        <w:rPr>
          <w:bCs/>
        </w:rPr>
        <w:t xml:space="preserve">особие для студ. сред. проф. образования /  Е.В. Михеева.  – 5-е изд., стер. - М.: Издательский центр «Академия», 2013. – 256 </w:t>
      </w:r>
    </w:p>
    <w:p w:rsidR="0041313A" w:rsidRPr="0013620F" w:rsidRDefault="0041313A" w:rsidP="0041313A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bCs/>
        </w:rPr>
      </w:pPr>
    </w:p>
    <w:p w:rsidR="0041313A" w:rsidRPr="0013620F" w:rsidRDefault="00796625" w:rsidP="0041313A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bCs/>
        </w:rPr>
      </w:pPr>
      <w:r>
        <w:rPr>
          <w:b/>
          <w:bCs/>
        </w:rPr>
        <w:t>5</w:t>
      </w:r>
      <w:r w:rsidR="0041313A" w:rsidRPr="0013620F">
        <w:rPr>
          <w:b/>
          <w:bCs/>
        </w:rPr>
        <w:t>.2.2. Электронные издания:</w:t>
      </w:r>
    </w:p>
    <w:p w:rsidR="0041313A" w:rsidRPr="0013620F" w:rsidRDefault="0041313A" w:rsidP="0041313A">
      <w:pPr>
        <w:pStyle w:val="Default"/>
        <w:ind w:firstLine="720"/>
        <w:jc w:val="both"/>
        <w:rPr>
          <w:rStyle w:val="afd"/>
          <w:color w:val="auto"/>
        </w:rPr>
      </w:pPr>
      <w:r w:rsidRPr="0013620F">
        <w:rPr>
          <w:color w:val="auto"/>
        </w:rPr>
        <w:t xml:space="preserve">1. Образовательные ресурсы сети Интернет по информатике [Электронный ресурс] /Режим доступа:  </w:t>
      </w:r>
      <w:hyperlink r:id="rId10" w:history="1">
        <w:r w:rsidRPr="0013620F">
          <w:rPr>
            <w:rStyle w:val="afd"/>
            <w:color w:val="auto"/>
          </w:rPr>
          <w:t>http://vlad-ezhov.narod.ru/zor/p6aa1.html</w:t>
        </w:r>
      </w:hyperlink>
      <w:r w:rsidRPr="0013620F">
        <w:rPr>
          <w:rStyle w:val="afd"/>
          <w:color w:val="auto"/>
        </w:rPr>
        <w:t xml:space="preserve"> </w:t>
      </w:r>
    </w:p>
    <w:p w:rsidR="0041313A" w:rsidRPr="0013620F" w:rsidRDefault="0041313A" w:rsidP="0041313A">
      <w:pPr>
        <w:pStyle w:val="Default"/>
        <w:ind w:firstLine="720"/>
        <w:jc w:val="both"/>
        <w:rPr>
          <w:color w:val="auto"/>
        </w:rPr>
      </w:pPr>
      <w:r w:rsidRPr="0013620F">
        <w:rPr>
          <w:color w:val="auto"/>
        </w:rPr>
        <w:t xml:space="preserve">2.  Информатика - и информационные технологии: </w:t>
      </w:r>
      <w:proofErr w:type="spellStart"/>
      <w:proofErr w:type="gramStart"/>
      <w:r w:rsidRPr="0013620F">
        <w:rPr>
          <w:color w:val="auto"/>
        </w:rPr>
        <w:t>c</w:t>
      </w:r>
      <w:proofErr w:type="gramEnd"/>
      <w:r w:rsidRPr="0013620F">
        <w:rPr>
          <w:color w:val="auto"/>
        </w:rPr>
        <w:t>айт</w:t>
      </w:r>
      <w:proofErr w:type="spellEnd"/>
      <w:r w:rsidRPr="0013620F">
        <w:rPr>
          <w:color w:val="auto"/>
        </w:rPr>
        <w:t xml:space="preserve"> лаборатории информатики МИОО [Электронный ресурс] /Режим доступа: </w:t>
      </w:r>
      <w:hyperlink r:id="rId11" w:history="1">
        <w:r w:rsidRPr="0013620F">
          <w:rPr>
            <w:rStyle w:val="afd"/>
            <w:color w:val="auto"/>
          </w:rPr>
          <w:t>http://iit.metodist.ru</w:t>
        </w:r>
      </w:hyperlink>
    </w:p>
    <w:p w:rsidR="0041313A" w:rsidRPr="0013620F" w:rsidRDefault="0041313A" w:rsidP="0041313A">
      <w:pPr>
        <w:pStyle w:val="Default"/>
        <w:ind w:firstLine="720"/>
        <w:jc w:val="both"/>
        <w:rPr>
          <w:color w:val="auto"/>
        </w:rPr>
      </w:pPr>
      <w:r w:rsidRPr="0013620F">
        <w:rPr>
          <w:color w:val="auto"/>
        </w:rPr>
        <w:t xml:space="preserve"> 3. Интернет-университет информационных технологий (</w:t>
      </w:r>
      <w:proofErr w:type="spellStart"/>
      <w:r w:rsidRPr="0013620F">
        <w:rPr>
          <w:color w:val="auto"/>
        </w:rPr>
        <w:t>ИНТУИТ</w:t>
      </w:r>
      <w:proofErr w:type="gramStart"/>
      <w:r w:rsidRPr="0013620F">
        <w:rPr>
          <w:color w:val="auto"/>
        </w:rPr>
        <w:t>.р</w:t>
      </w:r>
      <w:proofErr w:type="gramEnd"/>
      <w:r w:rsidRPr="0013620F">
        <w:rPr>
          <w:color w:val="auto"/>
        </w:rPr>
        <w:t>у</w:t>
      </w:r>
      <w:proofErr w:type="spellEnd"/>
      <w:r w:rsidRPr="0013620F">
        <w:rPr>
          <w:color w:val="auto"/>
        </w:rPr>
        <w:t xml:space="preserve">) [Электронный ресурс] /Режим доступа:  </w:t>
      </w:r>
      <w:hyperlink r:id="rId12" w:history="1">
        <w:r w:rsidRPr="0013620F">
          <w:rPr>
            <w:rStyle w:val="afd"/>
            <w:color w:val="auto"/>
          </w:rPr>
          <w:t>http://www.intuit.ru</w:t>
        </w:r>
      </w:hyperlink>
      <w:r w:rsidRPr="0013620F">
        <w:rPr>
          <w:color w:val="auto"/>
        </w:rPr>
        <w:t xml:space="preserve">   </w:t>
      </w:r>
    </w:p>
    <w:p w:rsidR="0041313A" w:rsidRPr="0013620F" w:rsidRDefault="0041313A" w:rsidP="0041313A">
      <w:pPr>
        <w:pStyle w:val="13"/>
        <w:spacing w:before="0" w:after="0"/>
        <w:ind w:firstLine="709"/>
        <w:rPr>
          <w:sz w:val="24"/>
          <w:szCs w:val="24"/>
        </w:rPr>
      </w:pPr>
      <w:r w:rsidRPr="0013620F">
        <w:rPr>
          <w:sz w:val="24"/>
          <w:szCs w:val="24"/>
        </w:rPr>
        <w:t xml:space="preserve">4. Открытые системы: издания по информационным технологиям  [Электронный ресурс] /Режим доступа:  </w:t>
      </w:r>
      <w:hyperlink r:id="rId13" w:history="1">
        <w:r w:rsidRPr="0013620F">
          <w:rPr>
            <w:bCs/>
            <w:sz w:val="24"/>
            <w:szCs w:val="24"/>
          </w:rPr>
          <w:t>http://www.osp.ru</w:t>
        </w:r>
      </w:hyperlink>
    </w:p>
    <w:p w:rsidR="0041313A" w:rsidRPr="0013620F" w:rsidRDefault="0041313A" w:rsidP="0041313A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bCs/>
        </w:rPr>
      </w:pPr>
    </w:p>
    <w:p w:rsidR="0041313A" w:rsidRPr="0013620F" w:rsidRDefault="00796625" w:rsidP="0041313A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r>
        <w:rPr>
          <w:b/>
          <w:bCs/>
        </w:rPr>
        <w:t>5</w:t>
      </w:r>
      <w:r w:rsidR="0041313A" w:rsidRPr="0013620F">
        <w:rPr>
          <w:b/>
          <w:bCs/>
        </w:rPr>
        <w:t>.2.3. Дополнительные источники (печатные издания)</w:t>
      </w:r>
      <w:r w:rsidR="0041313A" w:rsidRPr="0013620F">
        <w:rPr>
          <w:bCs/>
        </w:rPr>
        <w:t xml:space="preserve"> </w:t>
      </w:r>
    </w:p>
    <w:p w:rsidR="0041313A" w:rsidRPr="0013620F" w:rsidRDefault="0041313A" w:rsidP="0041313A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13620F">
        <w:rPr>
          <w:bCs/>
        </w:rPr>
        <w:t xml:space="preserve">1. Информационные технологии: Учебник / М.Е. </w:t>
      </w:r>
      <w:proofErr w:type="spellStart"/>
      <w:r w:rsidRPr="0013620F">
        <w:rPr>
          <w:bCs/>
        </w:rPr>
        <w:t>Елочкин</w:t>
      </w:r>
      <w:proofErr w:type="spellEnd"/>
      <w:r w:rsidRPr="0013620F">
        <w:rPr>
          <w:bCs/>
        </w:rPr>
        <w:t xml:space="preserve">, Ю.С. </w:t>
      </w:r>
      <w:proofErr w:type="spellStart"/>
      <w:r w:rsidRPr="0013620F">
        <w:rPr>
          <w:bCs/>
        </w:rPr>
        <w:t>Брановский</w:t>
      </w:r>
      <w:proofErr w:type="spellEnd"/>
      <w:r w:rsidRPr="0013620F">
        <w:rPr>
          <w:bCs/>
        </w:rPr>
        <w:t>, И.Д. Николаенко; Рук</w:t>
      </w:r>
      <w:proofErr w:type="gramStart"/>
      <w:r w:rsidRPr="0013620F">
        <w:rPr>
          <w:bCs/>
        </w:rPr>
        <w:t>.</w:t>
      </w:r>
      <w:proofErr w:type="gramEnd"/>
      <w:r w:rsidRPr="0013620F">
        <w:rPr>
          <w:bCs/>
        </w:rPr>
        <w:t xml:space="preserve"> </w:t>
      </w:r>
      <w:proofErr w:type="gramStart"/>
      <w:r w:rsidRPr="0013620F">
        <w:rPr>
          <w:bCs/>
        </w:rPr>
        <w:t>а</w:t>
      </w:r>
      <w:proofErr w:type="gramEnd"/>
      <w:r w:rsidRPr="0013620F">
        <w:rPr>
          <w:bCs/>
        </w:rPr>
        <w:t xml:space="preserve">вт. группы М.Е. </w:t>
      </w:r>
      <w:proofErr w:type="spellStart"/>
      <w:r w:rsidRPr="0013620F">
        <w:rPr>
          <w:bCs/>
        </w:rPr>
        <w:t>Елочкин</w:t>
      </w:r>
      <w:proofErr w:type="spellEnd"/>
      <w:r w:rsidRPr="0013620F">
        <w:rPr>
          <w:bCs/>
        </w:rPr>
        <w:t>. - М.: Издательский центр «Академия», 2012 – 256 с.: ил.</w:t>
      </w:r>
    </w:p>
    <w:p w:rsidR="0041313A" w:rsidRPr="0013620F" w:rsidRDefault="0041313A" w:rsidP="0041313A">
      <w:p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13620F">
        <w:rPr>
          <w:bCs/>
        </w:rPr>
        <w:t xml:space="preserve">2. Информационные технологии в офисе: учеб. Пособие / – М.: «Академия», 2012. – 314 </w:t>
      </w:r>
      <w:proofErr w:type="gramStart"/>
      <w:r w:rsidRPr="0013620F">
        <w:rPr>
          <w:bCs/>
        </w:rPr>
        <w:t>с</w:t>
      </w:r>
      <w:proofErr w:type="gramEnd"/>
      <w:r w:rsidRPr="0013620F">
        <w:rPr>
          <w:bCs/>
        </w:rPr>
        <w:t>.</w:t>
      </w:r>
    </w:p>
    <w:p w:rsidR="0041313A" w:rsidRPr="0013620F" w:rsidRDefault="0041313A" w:rsidP="0041313A">
      <w:pPr>
        <w:jc w:val="both"/>
        <w:rPr>
          <w:bCs/>
        </w:rPr>
      </w:pPr>
    </w:p>
    <w:p w:rsidR="0041313A" w:rsidRPr="0013620F" w:rsidRDefault="0041313A" w:rsidP="0041313A">
      <w:pPr>
        <w:spacing w:line="360" w:lineRule="auto"/>
        <w:jc w:val="both"/>
        <w:rPr>
          <w:b/>
        </w:rPr>
        <w:sectPr w:rsidR="0041313A" w:rsidRPr="0013620F">
          <w:footerReference w:type="even" r:id="rId14"/>
          <w:footerReference w:type="default" r:id="rId15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1313A" w:rsidRPr="0013620F" w:rsidRDefault="00796625" w:rsidP="00796625">
      <w:pPr>
        <w:ind w:firstLine="660"/>
        <w:jc w:val="center"/>
        <w:rPr>
          <w:b/>
        </w:rPr>
      </w:pPr>
      <w:r>
        <w:rPr>
          <w:b/>
        </w:rPr>
        <w:lastRenderedPageBreak/>
        <w:t>6</w:t>
      </w:r>
      <w:r w:rsidR="0041313A" w:rsidRPr="0013620F">
        <w:rPr>
          <w:b/>
        </w:rPr>
        <w:t>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47"/>
        <w:gridCol w:w="2751"/>
        <w:gridCol w:w="2973"/>
      </w:tblGrid>
      <w:tr w:rsidR="0041313A" w:rsidRPr="0013620F" w:rsidTr="000F459A">
        <w:tc>
          <w:tcPr>
            <w:tcW w:w="2010" w:type="pct"/>
          </w:tcPr>
          <w:p w:rsidR="0041313A" w:rsidRPr="0013620F" w:rsidRDefault="0041313A" w:rsidP="000F459A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Результаты обучения</w:t>
            </w:r>
          </w:p>
        </w:tc>
        <w:tc>
          <w:tcPr>
            <w:tcW w:w="1437" w:type="pct"/>
          </w:tcPr>
          <w:p w:rsidR="0041313A" w:rsidRPr="0013620F" w:rsidRDefault="0041313A" w:rsidP="000F459A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Критерии оценки</w:t>
            </w:r>
          </w:p>
        </w:tc>
        <w:tc>
          <w:tcPr>
            <w:tcW w:w="1553" w:type="pct"/>
          </w:tcPr>
          <w:p w:rsidR="0041313A" w:rsidRPr="0013620F" w:rsidRDefault="0041313A" w:rsidP="000F459A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Формы и методы оценки</w:t>
            </w:r>
          </w:p>
        </w:tc>
      </w:tr>
      <w:tr w:rsidR="0041313A" w:rsidRPr="0013620F" w:rsidTr="000F459A">
        <w:tc>
          <w:tcPr>
            <w:tcW w:w="2010" w:type="pct"/>
          </w:tcPr>
          <w:p w:rsidR="0041313A" w:rsidRPr="0013620F" w:rsidRDefault="0041313A" w:rsidP="000F459A">
            <w:r w:rsidRPr="0013620F">
              <w:t>Знания:</w:t>
            </w:r>
          </w:p>
          <w:p w:rsidR="0041313A" w:rsidRPr="0013620F" w:rsidRDefault="0041313A" w:rsidP="000F459A">
            <w:pPr>
              <w:ind w:firstLine="709"/>
              <w:contextualSpacing/>
              <w:jc w:val="both"/>
            </w:pPr>
            <w:r w:rsidRPr="0013620F">
              <w:t xml:space="preserve"> основных понятий автоматизированной обработки информации; </w:t>
            </w:r>
          </w:p>
          <w:p w:rsidR="0041313A" w:rsidRPr="0013620F" w:rsidRDefault="0041313A" w:rsidP="000F459A">
            <w:pPr>
              <w:ind w:firstLine="709"/>
              <w:contextualSpacing/>
              <w:jc w:val="both"/>
            </w:pPr>
            <w:r w:rsidRPr="0013620F">
              <w:t xml:space="preserve">общего состава и структуры персональных компьютеров и вычислительных систем; </w:t>
            </w:r>
          </w:p>
          <w:p w:rsidR="0041313A" w:rsidRPr="0013620F" w:rsidRDefault="0041313A" w:rsidP="000F459A">
            <w:pPr>
              <w:ind w:firstLine="709"/>
              <w:contextualSpacing/>
              <w:jc w:val="both"/>
            </w:pPr>
            <w:r w:rsidRPr="0013620F">
              <w:t>базовых системных программных продуктов в области профессиональной деятельности;</w:t>
            </w:r>
          </w:p>
          <w:p w:rsidR="0041313A" w:rsidRPr="0013620F" w:rsidRDefault="0041313A" w:rsidP="000F459A">
            <w:pPr>
              <w:ind w:firstLine="709"/>
              <w:contextualSpacing/>
              <w:jc w:val="both"/>
            </w:pPr>
            <w:r w:rsidRPr="0013620F">
              <w:t xml:space="preserve">состава, функций и возможностей использования информационных и телекоммуникационных технологий в профессиональной деятельности; </w:t>
            </w:r>
          </w:p>
          <w:p w:rsidR="0041313A" w:rsidRPr="0013620F" w:rsidRDefault="0041313A" w:rsidP="000F459A">
            <w:pPr>
              <w:ind w:firstLine="709"/>
              <w:contextualSpacing/>
              <w:jc w:val="both"/>
            </w:pPr>
            <w:r w:rsidRPr="0013620F">
              <w:t>методов и сре</w:t>
            </w:r>
            <w:proofErr w:type="gramStart"/>
            <w:r w:rsidRPr="0013620F">
              <w:t>дств сб</w:t>
            </w:r>
            <w:proofErr w:type="gramEnd"/>
            <w:r w:rsidRPr="0013620F">
              <w:t xml:space="preserve">ора, обработки, хранения, передачи и накопления информации; </w:t>
            </w:r>
          </w:p>
          <w:p w:rsidR="0041313A" w:rsidRPr="0013620F" w:rsidRDefault="0041313A" w:rsidP="000F459A">
            <w:pPr>
              <w:ind w:firstLine="709"/>
              <w:contextualSpacing/>
              <w:jc w:val="both"/>
            </w:pPr>
            <w:r w:rsidRPr="0013620F">
              <w:t xml:space="preserve">основных методов и приемов обеспечения информационной безопасности </w:t>
            </w:r>
          </w:p>
        </w:tc>
        <w:tc>
          <w:tcPr>
            <w:tcW w:w="1437" w:type="pct"/>
          </w:tcPr>
          <w:p w:rsidR="0041313A" w:rsidRPr="0013620F" w:rsidRDefault="0041313A" w:rsidP="000F459A">
            <w:r w:rsidRPr="0013620F">
              <w:t>Полнота ответов, точность формулировок, не менее 75% правильных ответов.</w:t>
            </w:r>
          </w:p>
          <w:p w:rsidR="0041313A" w:rsidRPr="0013620F" w:rsidRDefault="0041313A" w:rsidP="000F459A">
            <w:r w:rsidRPr="0013620F">
              <w:t>Не менее 75% правильных ответов.</w:t>
            </w:r>
          </w:p>
          <w:p w:rsidR="0041313A" w:rsidRPr="0013620F" w:rsidRDefault="0041313A" w:rsidP="000F459A">
            <w:r w:rsidRPr="0013620F">
              <w:t xml:space="preserve">Актуальность темы, адекватность результатов поставленным целям, </w:t>
            </w:r>
          </w:p>
          <w:p w:rsidR="0041313A" w:rsidRPr="0013620F" w:rsidRDefault="0041313A" w:rsidP="000F459A">
            <w:r w:rsidRPr="0013620F">
              <w:t>полнота ответов, точность формулировок, адекватность применения профессиональной терминологии</w:t>
            </w:r>
          </w:p>
          <w:p w:rsidR="0041313A" w:rsidRPr="0013620F" w:rsidRDefault="0041313A" w:rsidP="000F459A">
            <w:pPr>
              <w:rPr>
                <w:bCs/>
              </w:rPr>
            </w:pPr>
          </w:p>
        </w:tc>
        <w:tc>
          <w:tcPr>
            <w:tcW w:w="1553" w:type="pct"/>
          </w:tcPr>
          <w:p w:rsidR="0041313A" w:rsidRPr="0013620F" w:rsidRDefault="0041313A" w:rsidP="000F459A">
            <w:pPr>
              <w:rPr>
                <w:b/>
              </w:rPr>
            </w:pPr>
            <w:r w:rsidRPr="0013620F">
              <w:rPr>
                <w:b/>
              </w:rPr>
              <w:t>Текущий контроль</w:t>
            </w:r>
          </w:p>
          <w:p w:rsidR="0041313A" w:rsidRPr="0013620F" w:rsidRDefault="0041313A" w:rsidP="000F459A">
            <w:pPr>
              <w:rPr>
                <w:b/>
              </w:rPr>
            </w:pPr>
            <w:r w:rsidRPr="0013620F">
              <w:rPr>
                <w:b/>
              </w:rPr>
              <w:t>при проведении:</w:t>
            </w:r>
          </w:p>
          <w:p w:rsidR="0041313A" w:rsidRPr="0013620F" w:rsidRDefault="0041313A" w:rsidP="000F459A">
            <w:r w:rsidRPr="0013620F">
              <w:t>-письменного/устного опроса;</w:t>
            </w:r>
          </w:p>
          <w:p w:rsidR="0041313A" w:rsidRPr="0013620F" w:rsidRDefault="0041313A" w:rsidP="000F459A">
            <w:r w:rsidRPr="0013620F">
              <w:t>-тестирования;</w:t>
            </w:r>
          </w:p>
          <w:p w:rsidR="0041313A" w:rsidRPr="0013620F" w:rsidRDefault="0041313A" w:rsidP="000F459A"/>
          <w:p w:rsidR="0041313A" w:rsidRPr="0013620F" w:rsidRDefault="0041313A" w:rsidP="000F459A">
            <w:r w:rsidRPr="0013620F"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41313A" w:rsidRPr="0013620F" w:rsidRDefault="0041313A" w:rsidP="000F459A">
            <w:pPr>
              <w:rPr>
                <w:b/>
              </w:rPr>
            </w:pPr>
          </w:p>
          <w:p w:rsidR="0041313A" w:rsidRPr="0013620F" w:rsidRDefault="0041313A" w:rsidP="000F459A">
            <w:r w:rsidRPr="0013620F">
              <w:rPr>
                <w:b/>
              </w:rPr>
              <w:t>Промежуточная аттестация</w:t>
            </w:r>
          </w:p>
          <w:p w:rsidR="0041313A" w:rsidRPr="0013620F" w:rsidRDefault="0041313A" w:rsidP="000F459A">
            <w:r w:rsidRPr="0013620F">
              <w:t xml:space="preserve">в форме дифференцированного зачета в виде: </w:t>
            </w:r>
          </w:p>
          <w:p w:rsidR="0041313A" w:rsidRPr="0013620F" w:rsidRDefault="0041313A" w:rsidP="000F459A">
            <w:r w:rsidRPr="0013620F">
              <w:t xml:space="preserve">-письменных/ устных ответов, </w:t>
            </w:r>
          </w:p>
          <w:p w:rsidR="0041313A" w:rsidRPr="0013620F" w:rsidRDefault="0041313A" w:rsidP="000F459A">
            <w:r w:rsidRPr="0013620F">
              <w:t>-тестирования</w:t>
            </w:r>
          </w:p>
        </w:tc>
      </w:tr>
      <w:tr w:rsidR="0041313A" w:rsidRPr="0013620F" w:rsidTr="000F459A">
        <w:tc>
          <w:tcPr>
            <w:tcW w:w="2010" w:type="pct"/>
          </w:tcPr>
          <w:p w:rsidR="0041313A" w:rsidRPr="0013620F" w:rsidRDefault="0041313A" w:rsidP="000F459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13620F">
              <w:t>Умения:</w:t>
            </w:r>
          </w:p>
          <w:p w:rsidR="0041313A" w:rsidRPr="0013620F" w:rsidRDefault="0041313A" w:rsidP="000F459A">
            <w:pPr>
              <w:ind w:firstLine="645"/>
              <w:jc w:val="both"/>
              <w:rPr>
                <w:bCs/>
              </w:rPr>
            </w:pPr>
            <w:r w:rsidRPr="0013620F">
              <w:rPr>
                <w:bCs/>
              </w:rPr>
              <w:t>пользоваться современными средствами связи и оргтехникой; обрабатывать текстовую и табличную информацию;</w:t>
            </w:r>
          </w:p>
          <w:p w:rsidR="0041313A" w:rsidRPr="0013620F" w:rsidRDefault="0041313A" w:rsidP="000F459A">
            <w:pPr>
              <w:ind w:firstLine="645"/>
              <w:jc w:val="both"/>
              <w:rPr>
                <w:bCs/>
              </w:rPr>
            </w:pPr>
            <w:r w:rsidRPr="0013620F">
              <w:rPr>
                <w:bCs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41313A" w:rsidRPr="0013620F" w:rsidRDefault="0041313A" w:rsidP="000F459A">
            <w:pPr>
              <w:ind w:firstLine="645"/>
              <w:jc w:val="both"/>
              <w:rPr>
                <w:bCs/>
              </w:rPr>
            </w:pPr>
            <w:r w:rsidRPr="0013620F">
              <w:rPr>
                <w:bCs/>
              </w:rPr>
              <w:t>использовать в профессиональной деятельности различные виды программного обеспечения, применять компьютерные и телекоммуникационные средства;</w:t>
            </w:r>
          </w:p>
          <w:p w:rsidR="0041313A" w:rsidRPr="0013620F" w:rsidRDefault="0041313A" w:rsidP="000F459A">
            <w:pPr>
              <w:ind w:firstLine="645"/>
              <w:jc w:val="both"/>
              <w:rPr>
                <w:bCs/>
              </w:rPr>
            </w:pPr>
            <w:r w:rsidRPr="0013620F">
              <w:rPr>
                <w:bCs/>
              </w:rPr>
              <w:t>обеспечивать информационную безопасность;</w:t>
            </w:r>
          </w:p>
          <w:p w:rsidR="0041313A" w:rsidRPr="0013620F" w:rsidRDefault="0041313A" w:rsidP="000F459A">
            <w:pPr>
              <w:ind w:firstLine="645"/>
              <w:jc w:val="both"/>
              <w:rPr>
                <w:bCs/>
              </w:rPr>
            </w:pPr>
            <w:r w:rsidRPr="0013620F">
              <w:rPr>
                <w:bCs/>
              </w:rPr>
              <w:t>применять антивирусные средства защиты информации;</w:t>
            </w:r>
          </w:p>
          <w:p w:rsidR="0041313A" w:rsidRPr="0013620F" w:rsidRDefault="0041313A" w:rsidP="000F459A">
            <w:pPr>
              <w:ind w:firstLine="645"/>
              <w:jc w:val="both"/>
              <w:rPr>
                <w:bCs/>
              </w:rPr>
            </w:pPr>
            <w:r w:rsidRPr="0013620F">
              <w:rPr>
                <w:bCs/>
              </w:rPr>
              <w:t>осуществлять поиск необходимой информации</w:t>
            </w:r>
          </w:p>
        </w:tc>
        <w:tc>
          <w:tcPr>
            <w:tcW w:w="1437" w:type="pct"/>
          </w:tcPr>
          <w:p w:rsidR="0041313A" w:rsidRPr="0013620F" w:rsidRDefault="0041313A" w:rsidP="000F459A">
            <w:r w:rsidRPr="0013620F"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41313A" w:rsidRPr="0013620F" w:rsidRDefault="0041313A" w:rsidP="000F459A">
            <w:r w:rsidRPr="0013620F"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41313A" w:rsidRPr="0013620F" w:rsidRDefault="0041313A" w:rsidP="000F459A">
            <w:r w:rsidRPr="0013620F">
              <w:t>Точность оценки, самооценки выполнения</w:t>
            </w:r>
          </w:p>
          <w:p w:rsidR="0041313A" w:rsidRPr="0013620F" w:rsidRDefault="0041313A" w:rsidP="000F459A">
            <w:r w:rsidRPr="0013620F">
              <w:t xml:space="preserve">Соответствие требованиям инструкций, регламентов </w:t>
            </w:r>
          </w:p>
          <w:p w:rsidR="0041313A" w:rsidRPr="0013620F" w:rsidRDefault="0041313A" w:rsidP="000F459A">
            <w:r w:rsidRPr="0013620F">
              <w:t>Рациональность действий  и т.д.</w:t>
            </w:r>
          </w:p>
          <w:p w:rsidR="0041313A" w:rsidRPr="0013620F" w:rsidRDefault="0041313A" w:rsidP="000F459A">
            <w:pPr>
              <w:rPr>
                <w:bCs/>
              </w:rPr>
            </w:pPr>
          </w:p>
        </w:tc>
        <w:tc>
          <w:tcPr>
            <w:tcW w:w="1553" w:type="pct"/>
          </w:tcPr>
          <w:p w:rsidR="0041313A" w:rsidRPr="0013620F" w:rsidRDefault="0041313A" w:rsidP="000F459A">
            <w:r w:rsidRPr="0013620F">
              <w:rPr>
                <w:b/>
              </w:rPr>
              <w:t>Текущий контроль:</w:t>
            </w:r>
          </w:p>
          <w:p w:rsidR="0041313A" w:rsidRPr="0013620F" w:rsidRDefault="0041313A" w:rsidP="000F459A">
            <w:r w:rsidRPr="0013620F"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41313A" w:rsidRPr="0013620F" w:rsidRDefault="0041313A" w:rsidP="000F459A">
            <w:r w:rsidRPr="0013620F">
              <w:t xml:space="preserve">- оценка заданий для самостоятельной  работы, </w:t>
            </w:r>
          </w:p>
          <w:p w:rsidR="0041313A" w:rsidRPr="0013620F" w:rsidRDefault="0041313A" w:rsidP="000F459A">
            <w:pPr>
              <w:rPr>
                <w:b/>
              </w:rPr>
            </w:pPr>
          </w:p>
          <w:p w:rsidR="0041313A" w:rsidRPr="0013620F" w:rsidRDefault="0041313A" w:rsidP="000F459A">
            <w:r w:rsidRPr="0013620F">
              <w:rPr>
                <w:b/>
              </w:rPr>
              <w:t>Промежуточная аттестация</w:t>
            </w:r>
            <w:r w:rsidRPr="0013620F">
              <w:t>:</w:t>
            </w:r>
          </w:p>
          <w:p w:rsidR="0041313A" w:rsidRPr="0013620F" w:rsidRDefault="0041313A" w:rsidP="000F459A">
            <w:pPr>
              <w:rPr>
                <w:b/>
              </w:rPr>
            </w:pPr>
            <w:r w:rsidRPr="0013620F">
              <w:t xml:space="preserve">- экспертная оценка выполнения практических заданий на зачете </w:t>
            </w:r>
          </w:p>
          <w:p w:rsidR="0041313A" w:rsidRPr="0013620F" w:rsidRDefault="0041313A" w:rsidP="000F459A">
            <w:pPr>
              <w:rPr>
                <w:bCs/>
              </w:rPr>
            </w:pPr>
          </w:p>
        </w:tc>
      </w:tr>
    </w:tbl>
    <w:p w:rsidR="0041313A" w:rsidRDefault="0041313A" w:rsidP="0041313A"/>
    <w:p w:rsidR="00A221A8" w:rsidRPr="004C5F67" w:rsidRDefault="00A221A8" w:rsidP="00B8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B332B7" w:rsidRPr="00CB65FB" w:rsidRDefault="00B332B7" w:rsidP="004A4A6B">
      <w:pPr>
        <w:jc w:val="center"/>
      </w:pPr>
    </w:p>
    <w:p w:rsidR="008150BF" w:rsidRDefault="008150BF" w:rsidP="004A4A6B">
      <w:pPr>
        <w:jc w:val="center"/>
        <w:rPr>
          <w:b/>
        </w:rPr>
      </w:pPr>
    </w:p>
    <w:p w:rsidR="004A4A6B" w:rsidRPr="00CB65FB" w:rsidRDefault="00796625" w:rsidP="004A4A6B">
      <w:pPr>
        <w:jc w:val="center"/>
        <w:rPr>
          <w:b/>
          <w:bCs/>
        </w:rPr>
      </w:pPr>
      <w:r>
        <w:rPr>
          <w:b/>
          <w:bCs/>
          <w:color w:val="333333"/>
        </w:rPr>
        <w:t>7</w:t>
      </w:r>
      <w:r w:rsidR="004A4A6B" w:rsidRPr="00CB65FB">
        <w:rPr>
          <w:b/>
          <w:bCs/>
          <w:color w:val="333333"/>
        </w:rPr>
        <w:t>.</w:t>
      </w:r>
      <w:r w:rsidR="004A4A6B" w:rsidRPr="00CB65FB">
        <w:rPr>
          <w:color w:val="333333"/>
        </w:rPr>
        <w:t xml:space="preserve"> </w:t>
      </w:r>
      <w:r w:rsidR="004A4A6B"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A4A6B" w:rsidRPr="00CB65FB" w:rsidRDefault="004A4A6B" w:rsidP="000B76F1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4A6B" w:rsidRPr="00CB65FB" w:rsidRDefault="004A4A6B" w:rsidP="000B76F1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A6B" w:rsidRPr="00CB65FB" w:rsidRDefault="004A4A6B" w:rsidP="000B76F1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</w:tbl>
    <w:p w:rsidR="004A4A6B" w:rsidRPr="00CB65FB" w:rsidRDefault="004A4A6B" w:rsidP="004A4A6B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4A4A6B" w:rsidRDefault="004A4A6B" w:rsidP="00B80CF4">
      <w:pPr>
        <w:autoSpaceDE w:val="0"/>
        <w:autoSpaceDN w:val="0"/>
        <w:adjustRightInd w:val="0"/>
        <w:jc w:val="both"/>
      </w:pPr>
    </w:p>
    <w:sectPr w:rsidR="004A4A6B" w:rsidSect="001C1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E78" w:rsidRDefault="004B4E78" w:rsidP="00A709E1">
      <w:r>
        <w:separator/>
      </w:r>
    </w:p>
  </w:endnote>
  <w:endnote w:type="continuationSeparator" w:id="1">
    <w:p w:rsidR="004B4E78" w:rsidRDefault="004B4E78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E78" w:rsidRDefault="009777EB" w:rsidP="000F459A">
    <w:pPr>
      <w:pStyle w:val="ae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 w:rsidR="004B4E78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4B4E78" w:rsidRDefault="004B4E78" w:rsidP="000F459A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99037"/>
      <w:docPartObj>
        <w:docPartGallery w:val="Page Numbers (Bottom of Page)"/>
        <w:docPartUnique/>
      </w:docPartObj>
    </w:sdtPr>
    <w:sdtContent>
      <w:p w:rsidR="004B4E78" w:rsidRDefault="009777EB">
        <w:pPr>
          <w:pStyle w:val="ae"/>
          <w:jc w:val="right"/>
        </w:pPr>
        <w:fldSimple w:instr=" PAGE   \* MERGEFORMAT ">
          <w:r w:rsidR="00066C54">
            <w:rPr>
              <w:noProof/>
            </w:rPr>
            <w:t>14</w:t>
          </w:r>
        </w:fldSimple>
      </w:p>
    </w:sdtContent>
  </w:sdt>
  <w:p w:rsidR="004B4E78" w:rsidRDefault="004B4E78" w:rsidP="000F459A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E78" w:rsidRDefault="004B4E78" w:rsidP="00A709E1">
      <w:r>
        <w:separator/>
      </w:r>
    </w:p>
  </w:footnote>
  <w:footnote w:type="continuationSeparator" w:id="1">
    <w:p w:rsidR="004B4E78" w:rsidRDefault="004B4E78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E78" w:rsidRDefault="004B4E78" w:rsidP="004B4E78">
    <w:pPr>
      <w:pStyle w:val="ac"/>
      <w:jc w:val="center"/>
    </w:pPr>
  </w:p>
  <w:p w:rsidR="004B4E78" w:rsidRDefault="004B4E78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D30D37"/>
    <w:multiLevelType w:val="hybridMultilevel"/>
    <w:tmpl w:val="3A065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DF6AB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D0954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2F20FD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002CD1"/>
    <w:multiLevelType w:val="hybridMultilevel"/>
    <w:tmpl w:val="1A36C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B0704A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301600"/>
    <w:multiLevelType w:val="hybridMultilevel"/>
    <w:tmpl w:val="9916638C"/>
    <w:lvl w:ilvl="0" w:tplc="8A0439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E11B66"/>
    <w:multiLevelType w:val="hybridMultilevel"/>
    <w:tmpl w:val="9A9E42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AEC74E6"/>
    <w:multiLevelType w:val="hybridMultilevel"/>
    <w:tmpl w:val="99584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5C570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AD2BDF"/>
    <w:multiLevelType w:val="hybridMultilevel"/>
    <w:tmpl w:val="674C4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870FE3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253799"/>
    <w:multiLevelType w:val="hybridMultilevel"/>
    <w:tmpl w:val="52A87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82775E7"/>
    <w:multiLevelType w:val="hybridMultilevel"/>
    <w:tmpl w:val="C7C0B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7F11DFD"/>
    <w:multiLevelType w:val="hybridMultilevel"/>
    <w:tmpl w:val="5E041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D7845E1"/>
    <w:multiLevelType w:val="hybridMultilevel"/>
    <w:tmpl w:val="2E4CA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7"/>
  </w:num>
  <w:num w:numId="21">
    <w:abstractNumId w:val="0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7C0C"/>
    <w:rsid w:val="000133AD"/>
    <w:rsid w:val="00017275"/>
    <w:rsid w:val="00022CF3"/>
    <w:rsid w:val="00031D24"/>
    <w:rsid w:val="00033D51"/>
    <w:rsid w:val="000342CD"/>
    <w:rsid w:val="00037262"/>
    <w:rsid w:val="000437CC"/>
    <w:rsid w:val="000438B2"/>
    <w:rsid w:val="0006123F"/>
    <w:rsid w:val="00066C54"/>
    <w:rsid w:val="00067E83"/>
    <w:rsid w:val="00070034"/>
    <w:rsid w:val="000705DF"/>
    <w:rsid w:val="00074B43"/>
    <w:rsid w:val="00086E2E"/>
    <w:rsid w:val="00087638"/>
    <w:rsid w:val="00091C95"/>
    <w:rsid w:val="00093D4B"/>
    <w:rsid w:val="00093F15"/>
    <w:rsid w:val="00096373"/>
    <w:rsid w:val="00096743"/>
    <w:rsid w:val="00097336"/>
    <w:rsid w:val="000A2D10"/>
    <w:rsid w:val="000B76F1"/>
    <w:rsid w:val="000C2039"/>
    <w:rsid w:val="000C3A45"/>
    <w:rsid w:val="000C627F"/>
    <w:rsid w:val="000D52C5"/>
    <w:rsid w:val="000D52D6"/>
    <w:rsid w:val="000E050E"/>
    <w:rsid w:val="000E3D13"/>
    <w:rsid w:val="000E41C9"/>
    <w:rsid w:val="000F0093"/>
    <w:rsid w:val="000F1CC4"/>
    <w:rsid w:val="000F459A"/>
    <w:rsid w:val="000F63B8"/>
    <w:rsid w:val="00102F82"/>
    <w:rsid w:val="001039A7"/>
    <w:rsid w:val="00107136"/>
    <w:rsid w:val="00110905"/>
    <w:rsid w:val="001156A0"/>
    <w:rsid w:val="00120C30"/>
    <w:rsid w:val="00121E94"/>
    <w:rsid w:val="001260AA"/>
    <w:rsid w:val="00127C21"/>
    <w:rsid w:val="0013021C"/>
    <w:rsid w:val="00132AC4"/>
    <w:rsid w:val="00134082"/>
    <w:rsid w:val="001349B1"/>
    <w:rsid w:val="0014248B"/>
    <w:rsid w:val="00146AFC"/>
    <w:rsid w:val="001545CC"/>
    <w:rsid w:val="00160BFC"/>
    <w:rsid w:val="00163E66"/>
    <w:rsid w:val="00166A09"/>
    <w:rsid w:val="00167F6D"/>
    <w:rsid w:val="00170D15"/>
    <w:rsid w:val="00171056"/>
    <w:rsid w:val="00171A50"/>
    <w:rsid w:val="00172760"/>
    <w:rsid w:val="0017785F"/>
    <w:rsid w:val="00181469"/>
    <w:rsid w:val="0018358C"/>
    <w:rsid w:val="001838D2"/>
    <w:rsid w:val="001874B8"/>
    <w:rsid w:val="0019035E"/>
    <w:rsid w:val="001A356B"/>
    <w:rsid w:val="001A39A2"/>
    <w:rsid w:val="001A6976"/>
    <w:rsid w:val="001A73EF"/>
    <w:rsid w:val="001B3906"/>
    <w:rsid w:val="001B54AB"/>
    <w:rsid w:val="001C1885"/>
    <w:rsid w:val="001C53EF"/>
    <w:rsid w:val="001C5849"/>
    <w:rsid w:val="001C5A2C"/>
    <w:rsid w:val="001E30CA"/>
    <w:rsid w:val="001F6168"/>
    <w:rsid w:val="002012F1"/>
    <w:rsid w:val="00201DC8"/>
    <w:rsid w:val="002035C4"/>
    <w:rsid w:val="00214C37"/>
    <w:rsid w:val="002175B2"/>
    <w:rsid w:val="00222B21"/>
    <w:rsid w:val="00227750"/>
    <w:rsid w:val="00227A49"/>
    <w:rsid w:val="00230B1A"/>
    <w:rsid w:val="00232D26"/>
    <w:rsid w:val="0023650A"/>
    <w:rsid w:val="0024409C"/>
    <w:rsid w:val="002446DF"/>
    <w:rsid w:val="00245B1B"/>
    <w:rsid w:val="00253E88"/>
    <w:rsid w:val="00255425"/>
    <w:rsid w:val="0025743C"/>
    <w:rsid w:val="002616C5"/>
    <w:rsid w:val="002628E1"/>
    <w:rsid w:val="002645C5"/>
    <w:rsid w:val="00265829"/>
    <w:rsid w:val="00270953"/>
    <w:rsid w:val="00271C71"/>
    <w:rsid w:val="00276B41"/>
    <w:rsid w:val="0028409B"/>
    <w:rsid w:val="0028770A"/>
    <w:rsid w:val="00297F90"/>
    <w:rsid w:val="002A00D5"/>
    <w:rsid w:val="002A2F3B"/>
    <w:rsid w:val="002A342C"/>
    <w:rsid w:val="002B0D64"/>
    <w:rsid w:val="002B0E7D"/>
    <w:rsid w:val="002B2976"/>
    <w:rsid w:val="002B7A47"/>
    <w:rsid w:val="002C1508"/>
    <w:rsid w:val="002C2CC9"/>
    <w:rsid w:val="002C467C"/>
    <w:rsid w:val="002D1A07"/>
    <w:rsid w:val="002D4B15"/>
    <w:rsid w:val="002E5592"/>
    <w:rsid w:val="003001F3"/>
    <w:rsid w:val="003040BF"/>
    <w:rsid w:val="00306792"/>
    <w:rsid w:val="003130A5"/>
    <w:rsid w:val="00314772"/>
    <w:rsid w:val="00323AEF"/>
    <w:rsid w:val="00326C9F"/>
    <w:rsid w:val="003277FE"/>
    <w:rsid w:val="00330CD5"/>
    <w:rsid w:val="003334A2"/>
    <w:rsid w:val="00341B29"/>
    <w:rsid w:val="00343D74"/>
    <w:rsid w:val="00353172"/>
    <w:rsid w:val="00354AE4"/>
    <w:rsid w:val="003563FF"/>
    <w:rsid w:val="003579B4"/>
    <w:rsid w:val="003605E9"/>
    <w:rsid w:val="00361790"/>
    <w:rsid w:val="0036746E"/>
    <w:rsid w:val="0037258D"/>
    <w:rsid w:val="003777EF"/>
    <w:rsid w:val="00380757"/>
    <w:rsid w:val="00381F5C"/>
    <w:rsid w:val="00383129"/>
    <w:rsid w:val="00386C7B"/>
    <w:rsid w:val="003871CB"/>
    <w:rsid w:val="00395858"/>
    <w:rsid w:val="003960FC"/>
    <w:rsid w:val="003A195E"/>
    <w:rsid w:val="003A1F65"/>
    <w:rsid w:val="003A72CF"/>
    <w:rsid w:val="003A78E1"/>
    <w:rsid w:val="003A79DE"/>
    <w:rsid w:val="003B1E6B"/>
    <w:rsid w:val="003B2C44"/>
    <w:rsid w:val="003B4EEE"/>
    <w:rsid w:val="003B78D3"/>
    <w:rsid w:val="003C4629"/>
    <w:rsid w:val="003D0510"/>
    <w:rsid w:val="003D250C"/>
    <w:rsid w:val="003D4C50"/>
    <w:rsid w:val="003D6B01"/>
    <w:rsid w:val="003E1D6B"/>
    <w:rsid w:val="003E26AF"/>
    <w:rsid w:val="003E40FC"/>
    <w:rsid w:val="003F2C0D"/>
    <w:rsid w:val="003F6BA0"/>
    <w:rsid w:val="003F7AB2"/>
    <w:rsid w:val="004058E4"/>
    <w:rsid w:val="00406BC8"/>
    <w:rsid w:val="004073E1"/>
    <w:rsid w:val="004127B7"/>
    <w:rsid w:val="0041313A"/>
    <w:rsid w:val="00416029"/>
    <w:rsid w:val="004233B5"/>
    <w:rsid w:val="0043702E"/>
    <w:rsid w:val="0045216D"/>
    <w:rsid w:val="00452FD7"/>
    <w:rsid w:val="00457C43"/>
    <w:rsid w:val="00460FFE"/>
    <w:rsid w:val="00467997"/>
    <w:rsid w:val="00477AA6"/>
    <w:rsid w:val="00480D95"/>
    <w:rsid w:val="00481F40"/>
    <w:rsid w:val="00483865"/>
    <w:rsid w:val="00486AF9"/>
    <w:rsid w:val="00490B6B"/>
    <w:rsid w:val="004A3BB2"/>
    <w:rsid w:val="004A4A6B"/>
    <w:rsid w:val="004A74BD"/>
    <w:rsid w:val="004B0EC0"/>
    <w:rsid w:val="004B4E78"/>
    <w:rsid w:val="004B5504"/>
    <w:rsid w:val="004C39EA"/>
    <w:rsid w:val="004C3DD1"/>
    <w:rsid w:val="004C55F2"/>
    <w:rsid w:val="004C6BBB"/>
    <w:rsid w:val="004D52D8"/>
    <w:rsid w:val="004D63A4"/>
    <w:rsid w:val="004E4C5C"/>
    <w:rsid w:val="004F1C7F"/>
    <w:rsid w:val="004F5930"/>
    <w:rsid w:val="004F5E40"/>
    <w:rsid w:val="00501766"/>
    <w:rsid w:val="00504D4B"/>
    <w:rsid w:val="005102FB"/>
    <w:rsid w:val="00512CA7"/>
    <w:rsid w:val="0051366C"/>
    <w:rsid w:val="005421A4"/>
    <w:rsid w:val="00544FC3"/>
    <w:rsid w:val="0055404A"/>
    <w:rsid w:val="00555338"/>
    <w:rsid w:val="0056748D"/>
    <w:rsid w:val="00567AF6"/>
    <w:rsid w:val="0057262D"/>
    <w:rsid w:val="00572CE8"/>
    <w:rsid w:val="00573CFE"/>
    <w:rsid w:val="0057727F"/>
    <w:rsid w:val="00582033"/>
    <w:rsid w:val="00583BF4"/>
    <w:rsid w:val="0059512C"/>
    <w:rsid w:val="00596339"/>
    <w:rsid w:val="005977F1"/>
    <w:rsid w:val="005A052C"/>
    <w:rsid w:val="005A43E0"/>
    <w:rsid w:val="005A525F"/>
    <w:rsid w:val="005A7098"/>
    <w:rsid w:val="005A70BA"/>
    <w:rsid w:val="005B320B"/>
    <w:rsid w:val="005C1015"/>
    <w:rsid w:val="005C1F43"/>
    <w:rsid w:val="005D310C"/>
    <w:rsid w:val="005E3122"/>
    <w:rsid w:val="005E41D2"/>
    <w:rsid w:val="005F739D"/>
    <w:rsid w:val="006046ED"/>
    <w:rsid w:val="00604742"/>
    <w:rsid w:val="00611030"/>
    <w:rsid w:val="00612733"/>
    <w:rsid w:val="00615AE2"/>
    <w:rsid w:val="00622F92"/>
    <w:rsid w:val="00623081"/>
    <w:rsid w:val="00625E3C"/>
    <w:rsid w:val="00632EC7"/>
    <w:rsid w:val="00633DF4"/>
    <w:rsid w:val="00634091"/>
    <w:rsid w:val="00640834"/>
    <w:rsid w:val="00645297"/>
    <w:rsid w:val="00647777"/>
    <w:rsid w:val="00647A6A"/>
    <w:rsid w:val="0066071A"/>
    <w:rsid w:val="00662C45"/>
    <w:rsid w:val="006652E8"/>
    <w:rsid w:val="00667BCE"/>
    <w:rsid w:val="00671DE4"/>
    <w:rsid w:val="006754BE"/>
    <w:rsid w:val="00684A8C"/>
    <w:rsid w:val="00685219"/>
    <w:rsid w:val="0068526D"/>
    <w:rsid w:val="00686BA3"/>
    <w:rsid w:val="006936C7"/>
    <w:rsid w:val="006A18D0"/>
    <w:rsid w:val="006A56AC"/>
    <w:rsid w:val="006A5B52"/>
    <w:rsid w:val="006B45A0"/>
    <w:rsid w:val="006D2D47"/>
    <w:rsid w:val="006D6013"/>
    <w:rsid w:val="006D7261"/>
    <w:rsid w:val="006E33AB"/>
    <w:rsid w:val="006E3CEA"/>
    <w:rsid w:val="006E445E"/>
    <w:rsid w:val="006E5877"/>
    <w:rsid w:val="006F4EA9"/>
    <w:rsid w:val="0071300A"/>
    <w:rsid w:val="0071598D"/>
    <w:rsid w:val="007207F1"/>
    <w:rsid w:val="0072526D"/>
    <w:rsid w:val="007267F4"/>
    <w:rsid w:val="00726B92"/>
    <w:rsid w:val="00726BE5"/>
    <w:rsid w:val="00735BB9"/>
    <w:rsid w:val="00742A1D"/>
    <w:rsid w:val="00746F0F"/>
    <w:rsid w:val="00755FA8"/>
    <w:rsid w:val="00757CC1"/>
    <w:rsid w:val="0076551F"/>
    <w:rsid w:val="007677BE"/>
    <w:rsid w:val="00777F6E"/>
    <w:rsid w:val="00780342"/>
    <w:rsid w:val="007809C6"/>
    <w:rsid w:val="00782789"/>
    <w:rsid w:val="007829E9"/>
    <w:rsid w:val="00783DD4"/>
    <w:rsid w:val="00785D78"/>
    <w:rsid w:val="007877D8"/>
    <w:rsid w:val="00794918"/>
    <w:rsid w:val="007951B2"/>
    <w:rsid w:val="00796625"/>
    <w:rsid w:val="00796E2B"/>
    <w:rsid w:val="007A1838"/>
    <w:rsid w:val="007A2953"/>
    <w:rsid w:val="007B004F"/>
    <w:rsid w:val="007B0DFE"/>
    <w:rsid w:val="007B3441"/>
    <w:rsid w:val="007B4BE2"/>
    <w:rsid w:val="007B5D92"/>
    <w:rsid w:val="007B792A"/>
    <w:rsid w:val="007C4C5C"/>
    <w:rsid w:val="007D3112"/>
    <w:rsid w:val="007D50FF"/>
    <w:rsid w:val="007D54A5"/>
    <w:rsid w:val="007E1F0F"/>
    <w:rsid w:val="007E3563"/>
    <w:rsid w:val="007E3908"/>
    <w:rsid w:val="007E5CF3"/>
    <w:rsid w:val="007F40DA"/>
    <w:rsid w:val="007F4CEC"/>
    <w:rsid w:val="0080528D"/>
    <w:rsid w:val="008150BF"/>
    <w:rsid w:val="00815C9E"/>
    <w:rsid w:val="00823B91"/>
    <w:rsid w:val="00824E12"/>
    <w:rsid w:val="00826DAC"/>
    <w:rsid w:val="008301F3"/>
    <w:rsid w:val="00832551"/>
    <w:rsid w:val="00847A7F"/>
    <w:rsid w:val="00867B1F"/>
    <w:rsid w:val="008706F1"/>
    <w:rsid w:val="00875A18"/>
    <w:rsid w:val="00885D25"/>
    <w:rsid w:val="0088718C"/>
    <w:rsid w:val="00895878"/>
    <w:rsid w:val="00897885"/>
    <w:rsid w:val="008A130F"/>
    <w:rsid w:val="008A4066"/>
    <w:rsid w:val="008A57F2"/>
    <w:rsid w:val="008B4792"/>
    <w:rsid w:val="008B730F"/>
    <w:rsid w:val="008C5432"/>
    <w:rsid w:val="008C72D5"/>
    <w:rsid w:val="008C79F2"/>
    <w:rsid w:val="008C7DCC"/>
    <w:rsid w:val="008C7ECF"/>
    <w:rsid w:val="008D40A3"/>
    <w:rsid w:val="008E3578"/>
    <w:rsid w:val="008E5CBC"/>
    <w:rsid w:val="008E7695"/>
    <w:rsid w:val="008F69E3"/>
    <w:rsid w:val="008F72C9"/>
    <w:rsid w:val="009012BA"/>
    <w:rsid w:val="00903195"/>
    <w:rsid w:val="009069B3"/>
    <w:rsid w:val="00912DDF"/>
    <w:rsid w:val="0091409A"/>
    <w:rsid w:val="00916449"/>
    <w:rsid w:val="00920F5B"/>
    <w:rsid w:val="0092213F"/>
    <w:rsid w:val="009273E1"/>
    <w:rsid w:val="009300AF"/>
    <w:rsid w:val="0093694B"/>
    <w:rsid w:val="0094123A"/>
    <w:rsid w:val="0094662A"/>
    <w:rsid w:val="009605DC"/>
    <w:rsid w:val="00967682"/>
    <w:rsid w:val="00973FB7"/>
    <w:rsid w:val="009759BA"/>
    <w:rsid w:val="009777EB"/>
    <w:rsid w:val="00981332"/>
    <w:rsid w:val="009823E7"/>
    <w:rsid w:val="009827A6"/>
    <w:rsid w:val="00986BD3"/>
    <w:rsid w:val="00990CA4"/>
    <w:rsid w:val="009A3FA8"/>
    <w:rsid w:val="009A5AC4"/>
    <w:rsid w:val="009B437A"/>
    <w:rsid w:val="009B561F"/>
    <w:rsid w:val="009B735E"/>
    <w:rsid w:val="009C7788"/>
    <w:rsid w:val="009D0CA6"/>
    <w:rsid w:val="009D2BBA"/>
    <w:rsid w:val="009D4EB8"/>
    <w:rsid w:val="009E3399"/>
    <w:rsid w:val="009E6E4F"/>
    <w:rsid w:val="009F02A1"/>
    <w:rsid w:val="009F33E9"/>
    <w:rsid w:val="009F67C5"/>
    <w:rsid w:val="009F732E"/>
    <w:rsid w:val="00A022EF"/>
    <w:rsid w:val="00A04576"/>
    <w:rsid w:val="00A07DBC"/>
    <w:rsid w:val="00A10EB3"/>
    <w:rsid w:val="00A12AF7"/>
    <w:rsid w:val="00A15630"/>
    <w:rsid w:val="00A17A18"/>
    <w:rsid w:val="00A221A8"/>
    <w:rsid w:val="00A235ED"/>
    <w:rsid w:val="00A23738"/>
    <w:rsid w:val="00A25703"/>
    <w:rsid w:val="00A26293"/>
    <w:rsid w:val="00A27F61"/>
    <w:rsid w:val="00A31003"/>
    <w:rsid w:val="00A34892"/>
    <w:rsid w:val="00A3560E"/>
    <w:rsid w:val="00A42EC2"/>
    <w:rsid w:val="00A43D51"/>
    <w:rsid w:val="00A4442E"/>
    <w:rsid w:val="00A52666"/>
    <w:rsid w:val="00A52F32"/>
    <w:rsid w:val="00A67681"/>
    <w:rsid w:val="00A709E1"/>
    <w:rsid w:val="00A75E69"/>
    <w:rsid w:val="00A81302"/>
    <w:rsid w:val="00A82FD1"/>
    <w:rsid w:val="00A927AF"/>
    <w:rsid w:val="00A92BAE"/>
    <w:rsid w:val="00A938EB"/>
    <w:rsid w:val="00AA3DEA"/>
    <w:rsid w:val="00AA5C62"/>
    <w:rsid w:val="00AB0F17"/>
    <w:rsid w:val="00AB41FC"/>
    <w:rsid w:val="00AB5312"/>
    <w:rsid w:val="00AC2E84"/>
    <w:rsid w:val="00AC647A"/>
    <w:rsid w:val="00AD1746"/>
    <w:rsid w:val="00AD2371"/>
    <w:rsid w:val="00AD2C17"/>
    <w:rsid w:val="00AD6860"/>
    <w:rsid w:val="00AD6B76"/>
    <w:rsid w:val="00AE5795"/>
    <w:rsid w:val="00AE664C"/>
    <w:rsid w:val="00AE7E83"/>
    <w:rsid w:val="00B03069"/>
    <w:rsid w:val="00B11970"/>
    <w:rsid w:val="00B12F6D"/>
    <w:rsid w:val="00B15F1A"/>
    <w:rsid w:val="00B16D4A"/>
    <w:rsid w:val="00B16E8F"/>
    <w:rsid w:val="00B23797"/>
    <w:rsid w:val="00B26824"/>
    <w:rsid w:val="00B30305"/>
    <w:rsid w:val="00B31A8A"/>
    <w:rsid w:val="00B332B7"/>
    <w:rsid w:val="00B346E5"/>
    <w:rsid w:val="00B37206"/>
    <w:rsid w:val="00B429AB"/>
    <w:rsid w:val="00B4381A"/>
    <w:rsid w:val="00B570E6"/>
    <w:rsid w:val="00B626D7"/>
    <w:rsid w:val="00B715EB"/>
    <w:rsid w:val="00B7617E"/>
    <w:rsid w:val="00B80CF4"/>
    <w:rsid w:val="00B8148A"/>
    <w:rsid w:val="00B8307D"/>
    <w:rsid w:val="00B832D4"/>
    <w:rsid w:val="00B84DF1"/>
    <w:rsid w:val="00B9109B"/>
    <w:rsid w:val="00B95EE2"/>
    <w:rsid w:val="00BA08DA"/>
    <w:rsid w:val="00BA4123"/>
    <w:rsid w:val="00BC20D6"/>
    <w:rsid w:val="00BD7FCD"/>
    <w:rsid w:val="00BF229C"/>
    <w:rsid w:val="00BF278C"/>
    <w:rsid w:val="00C000CD"/>
    <w:rsid w:val="00C00A76"/>
    <w:rsid w:val="00C01D02"/>
    <w:rsid w:val="00C03D8B"/>
    <w:rsid w:val="00C137A0"/>
    <w:rsid w:val="00C1380F"/>
    <w:rsid w:val="00C17D95"/>
    <w:rsid w:val="00C2066D"/>
    <w:rsid w:val="00C310CA"/>
    <w:rsid w:val="00C340B0"/>
    <w:rsid w:val="00C457BC"/>
    <w:rsid w:val="00C463B1"/>
    <w:rsid w:val="00C63622"/>
    <w:rsid w:val="00C6595C"/>
    <w:rsid w:val="00C70B1E"/>
    <w:rsid w:val="00C7198A"/>
    <w:rsid w:val="00C759C7"/>
    <w:rsid w:val="00C82640"/>
    <w:rsid w:val="00C8626B"/>
    <w:rsid w:val="00C87F54"/>
    <w:rsid w:val="00C9349D"/>
    <w:rsid w:val="00C9468F"/>
    <w:rsid w:val="00C94B32"/>
    <w:rsid w:val="00C97058"/>
    <w:rsid w:val="00CB33AF"/>
    <w:rsid w:val="00CB4FFE"/>
    <w:rsid w:val="00CB5F6E"/>
    <w:rsid w:val="00CC317A"/>
    <w:rsid w:val="00CC520B"/>
    <w:rsid w:val="00CC57AE"/>
    <w:rsid w:val="00CD18DB"/>
    <w:rsid w:val="00CD39F3"/>
    <w:rsid w:val="00CD3BA9"/>
    <w:rsid w:val="00CD6132"/>
    <w:rsid w:val="00CE55F7"/>
    <w:rsid w:val="00CE6EE5"/>
    <w:rsid w:val="00CE7D3E"/>
    <w:rsid w:val="00CF196F"/>
    <w:rsid w:val="00CF3499"/>
    <w:rsid w:val="00CF4E4E"/>
    <w:rsid w:val="00CF528B"/>
    <w:rsid w:val="00D02C62"/>
    <w:rsid w:val="00D02E8B"/>
    <w:rsid w:val="00D159CA"/>
    <w:rsid w:val="00D17949"/>
    <w:rsid w:val="00D214C1"/>
    <w:rsid w:val="00D22AC7"/>
    <w:rsid w:val="00D23DED"/>
    <w:rsid w:val="00D2615C"/>
    <w:rsid w:val="00D279C0"/>
    <w:rsid w:val="00D314B9"/>
    <w:rsid w:val="00D338A4"/>
    <w:rsid w:val="00D33BB1"/>
    <w:rsid w:val="00D33C4D"/>
    <w:rsid w:val="00D342E2"/>
    <w:rsid w:val="00D44C99"/>
    <w:rsid w:val="00D44D9B"/>
    <w:rsid w:val="00D46EE0"/>
    <w:rsid w:val="00D55527"/>
    <w:rsid w:val="00D56CBA"/>
    <w:rsid w:val="00D613A8"/>
    <w:rsid w:val="00D6262D"/>
    <w:rsid w:val="00D639A8"/>
    <w:rsid w:val="00D73DDF"/>
    <w:rsid w:val="00D73F16"/>
    <w:rsid w:val="00D75556"/>
    <w:rsid w:val="00D75847"/>
    <w:rsid w:val="00D76D28"/>
    <w:rsid w:val="00D7789E"/>
    <w:rsid w:val="00D8000D"/>
    <w:rsid w:val="00D81042"/>
    <w:rsid w:val="00D87C0C"/>
    <w:rsid w:val="00D96070"/>
    <w:rsid w:val="00DB53FB"/>
    <w:rsid w:val="00DC0512"/>
    <w:rsid w:val="00DC2D44"/>
    <w:rsid w:val="00DC44D3"/>
    <w:rsid w:val="00DC5DE0"/>
    <w:rsid w:val="00DD40C6"/>
    <w:rsid w:val="00DD53F2"/>
    <w:rsid w:val="00DE41F2"/>
    <w:rsid w:val="00DE63F9"/>
    <w:rsid w:val="00DF7962"/>
    <w:rsid w:val="00DF7F66"/>
    <w:rsid w:val="00E04FBE"/>
    <w:rsid w:val="00E100A7"/>
    <w:rsid w:val="00E12814"/>
    <w:rsid w:val="00E16425"/>
    <w:rsid w:val="00E27A86"/>
    <w:rsid w:val="00E27F42"/>
    <w:rsid w:val="00E341C9"/>
    <w:rsid w:val="00E34BE0"/>
    <w:rsid w:val="00E36C3D"/>
    <w:rsid w:val="00E411BB"/>
    <w:rsid w:val="00E41D2A"/>
    <w:rsid w:val="00E66589"/>
    <w:rsid w:val="00E73C53"/>
    <w:rsid w:val="00E954B6"/>
    <w:rsid w:val="00EA27C7"/>
    <w:rsid w:val="00EB391D"/>
    <w:rsid w:val="00EB4F4B"/>
    <w:rsid w:val="00EB4FC9"/>
    <w:rsid w:val="00EB6FD5"/>
    <w:rsid w:val="00EC08A1"/>
    <w:rsid w:val="00EC4856"/>
    <w:rsid w:val="00EC5D70"/>
    <w:rsid w:val="00ED1C33"/>
    <w:rsid w:val="00ED449E"/>
    <w:rsid w:val="00ED44AA"/>
    <w:rsid w:val="00ED6EDB"/>
    <w:rsid w:val="00EE04FD"/>
    <w:rsid w:val="00EE54D5"/>
    <w:rsid w:val="00EF6FCE"/>
    <w:rsid w:val="00EF730B"/>
    <w:rsid w:val="00F00E0A"/>
    <w:rsid w:val="00F078AC"/>
    <w:rsid w:val="00F16C22"/>
    <w:rsid w:val="00F224A0"/>
    <w:rsid w:val="00F22D16"/>
    <w:rsid w:val="00F24A5C"/>
    <w:rsid w:val="00F24E9F"/>
    <w:rsid w:val="00F271B2"/>
    <w:rsid w:val="00F31449"/>
    <w:rsid w:val="00F411B4"/>
    <w:rsid w:val="00F42039"/>
    <w:rsid w:val="00F4290D"/>
    <w:rsid w:val="00F429CA"/>
    <w:rsid w:val="00F430CD"/>
    <w:rsid w:val="00F46609"/>
    <w:rsid w:val="00F52D6E"/>
    <w:rsid w:val="00F5437C"/>
    <w:rsid w:val="00F55802"/>
    <w:rsid w:val="00F56DDE"/>
    <w:rsid w:val="00F70CEE"/>
    <w:rsid w:val="00F74DCA"/>
    <w:rsid w:val="00F802D6"/>
    <w:rsid w:val="00F8430C"/>
    <w:rsid w:val="00F91C94"/>
    <w:rsid w:val="00F967AC"/>
    <w:rsid w:val="00FA1950"/>
    <w:rsid w:val="00FA3DC1"/>
    <w:rsid w:val="00FA3E1C"/>
    <w:rsid w:val="00FA5AAF"/>
    <w:rsid w:val="00FA7C6B"/>
    <w:rsid w:val="00FB45E4"/>
    <w:rsid w:val="00FB4CD0"/>
    <w:rsid w:val="00FC0D0F"/>
    <w:rsid w:val="00FC26BC"/>
    <w:rsid w:val="00FC2DCD"/>
    <w:rsid w:val="00FC741E"/>
    <w:rsid w:val="00FC7AAD"/>
    <w:rsid w:val="00FD4094"/>
    <w:rsid w:val="00FD47AD"/>
    <w:rsid w:val="00FD6137"/>
    <w:rsid w:val="00FF0AE8"/>
    <w:rsid w:val="00FF7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A221A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CD39F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87C0C"/>
    <w:pPr>
      <w:spacing w:after="120" w:line="480" w:lineRule="auto"/>
      <w:ind w:left="283"/>
    </w:pPr>
  </w:style>
  <w:style w:type="paragraph" w:customStyle="1" w:styleId="a3">
    <w:name w:val="Знак Знак Знак Знак"/>
    <w:basedOn w:val="a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1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uiPriority w:val="59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rsid w:val="00D44C99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2"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rsid w:val="00A709E1"/>
    <w:rPr>
      <w:sz w:val="20"/>
      <w:vertAlign w:val="superscript"/>
    </w:rPr>
  </w:style>
  <w:style w:type="paragraph" w:styleId="a6">
    <w:name w:val="Subtitle"/>
    <w:basedOn w:val="a"/>
    <w:next w:val="a7"/>
    <w:link w:val="a8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rsid w:val="00A709E1"/>
    <w:rPr>
      <w:b/>
      <w:sz w:val="24"/>
      <w:lang w:eastAsia="ar-SA"/>
    </w:rPr>
  </w:style>
  <w:style w:type="paragraph" w:styleId="a9">
    <w:name w:val="footnote text"/>
    <w:basedOn w:val="a"/>
    <w:link w:val="aa"/>
    <w:uiPriority w:val="99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uiPriority w:val="99"/>
    <w:rsid w:val="00A709E1"/>
    <w:rPr>
      <w:lang w:eastAsia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709E1"/>
    <w:rPr>
      <w:sz w:val="24"/>
      <w:szCs w:val="24"/>
    </w:rPr>
  </w:style>
  <w:style w:type="paragraph" w:styleId="ae">
    <w:name w:val="footer"/>
    <w:aliases w:val="Нижний колонтитул Знак Знак Знак,Нижний колонтитул1,Нижний колонтитул Знак Знак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e"/>
    <w:uiPriority w:val="99"/>
    <w:rsid w:val="00A709E1"/>
    <w:rPr>
      <w:sz w:val="24"/>
      <w:szCs w:val="24"/>
    </w:rPr>
  </w:style>
  <w:style w:type="paragraph" w:customStyle="1" w:styleId="211">
    <w:name w:val="Основной текст 21"/>
    <w:basedOn w:val="a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paragraph" w:customStyle="1" w:styleId="212">
    <w:name w:val="Основной текст с отступом 21"/>
    <w:basedOn w:val="a"/>
    <w:rsid w:val="00582033"/>
    <w:pPr>
      <w:ind w:firstLine="360"/>
      <w:jc w:val="both"/>
    </w:pPr>
    <w:rPr>
      <w:lang w:eastAsia="ar-SA"/>
    </w:rPr>
  </w:style>
  <w:style w:type="character" w:styleId="af1">
    <w:name w:val="footnote reference"/>
    <w:uiPriority w:val="99"/>
    <w:rsid w:val="003B4EEE"/>
    <w:rPr>
      <w:vertAlign w:val="superscript"/>
    </w:rPr>
  </w:style>
  <w:style w:type="paragraph" w:styleId="af2">
    <w:name w:val="Body Text Indent"/>
    <w:basedOn w:val="a"/>
    <w:link w:val="af3"/>
    <w:rsid w:val="0089788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897885"/>
    <w:rPr>
      <w:sz w:val="24"/>
      <w:szCs w:val="24"/>
    </w:rPr>
  </w:style>
  <w:style w:type="paragraph" w:customStyle="1" w:styleId="12">
    <w:name w:val="Стиль1"/>
    <w:rsid w:val="00897885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character" w:customStyle="1" w:styleId="WW8Num10z1">
    <w:name w:val="WW8Num10z1"/>
    <w:rsid w:val="00F46609"/>
    <w:rPr>
      <w:rFonts w:ascii="Courier New" w:hAnsi="Courier New"/>
    </w:rPr>
  </w:style>
  <w:style w:type="character" w:customStyle="1" w:styleId="90">
    <w:name w:val="Заголовок 9 Знак"/>
    <w:basedOn w:val="a0"/>
    <w:link w:val="9"/>
    <w:rsid w:val="00CD39F3"/>
    <w:rPr>
      <w:rFonts w:ascii="Cambria" w:eastAsia="Times New Roman" w:hAnsi="Cambria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locked/>
    <w:rsid w:val="00B30305"/>
    <w:rPr>
      <w:sz w:val="24"/>
      <w:szCs w:val="24"/>
      <w:lang w:val="ru-RU" w:eastAsia="ru-RU" w:bidi="ar-SA"/>
    </w:rPr>
  </w:style>
  <w:style w:type="character" w:styleId="af4">
    <w:name w:val="Emphasis"/>
    <w:basedOn w:val="a0"/>
    <w:qFormat/>
    <w:rsid w:val="00B30305"/>
    <w:rPr>
      <w:rFonts w:cs="Times New Roman"/>
      <w:i/>
      <w:iCs/>
    </w:rPr>
  </w:style>
  <w:style w:type="paragraph" w:styleId="af5">
    <w:name w:val="Plain Text"/>
    <w:basedOn w:val="a"/>
    <w:link w:val="af6"/>
    <w:rsid w:val="00B30305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locked/>
    <w:rsid w:val="00B30305"/>
    <w:rPr>
      <w:rFonts w:ascii="Courier New" w:hAnsi="Courier New" w:cs="Courier New"/>
      <w:lang w:val="ru-RU" w:eastAsia="ru-RU" w:bidi="ar-SA"/>
    </w:rPr>
  </w:style>
  <w:style w:type="paragraph" w:styleId="af7">
    <w:name w:val="Balloon Text"/>
    <w:basedOn w:val="a"/>
    <w:link w:val="af8"/>
    <w:rsid w:val="0017785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17785F"/>
    <w:rPr>
      <w:rFonts w:ascii="Tahoma" w:hAnsi="Tahoma" w:cs="Tahoma"/>
      <w:sz w:val="16"/>
      <w:szCs w:val="16"/>
    </w:rPr>
  </w:style>
  <w:style w:type="paragraph" w:styleId="af9">
    <w:name w:val="List Paragraph"/>
    <w:aliases w:val="Содержание. 2 уровень"/>
    <w:basedOn w:val="a"/>
    <w:link w:val="afa"/>
    <w:uiPriority w:val="34"/>
    <w:qFormat/>
    <w:rsid w:val="00BD7FCD"/>
    <w:pPr>
      <w:ind w:left="720"/>
      <w:contextualSpacing/>
    </w:pPr>
  </w:style>
  <w:style w:type="paragraph" w:customStyle="1" w:styleId="Default">
    <w:name w:val="Default"/>
    <w:uiPriority w:val="99"/>
    <w:rsid w:val="002175B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b">
    <w:name w:val="Title"/>
    <w:basedOn w:val="a"/>
    <w:link w:val="afc"/>
    <w:qFormat/>
    <w:rsid w:val="00647777"/>
    <w:pPr>
      <w:jc w:val="center"/>
    </w:pPr>
    <w:rPr>
      <w:szCs w:val="20"/>
    </w:rPr>
  </w:style>
  <w:style w:type="character" w:customStyle="1" w:styleId="afc">
    <w:name w:val="Название Знак"/>
    <w:basedOn w:val="a0"/>
    <w:link w:val="afb"/>
    <w:rsid w:val="00647777"/>
    <w:rPr>
      <w:sz w:val="24"/>
    </w:rPr>
  </w:style>
  <w:style w:type="paragraph" w:customStyle="1" w:styleId="32">
    <w:name w:val="Основной текст с отступом 32"/>
    <w:basedOn w:val="a"/>
    <w:rsid w:val="00E954B6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110">
    <w:name w:val="1Стиль1"/>
    <w:basedOn w:val="a"/>
    <w:rsid w:val="00A221A8"/>
    <w:pPr>
      <w:ind w:firstLine="709"/>
      <w:jc w:val="both"/>
    </w:pPr>
    <w:rPr>
      <w:rFonts w:ascii="Arial" w:hAnsi="Arial"/>
      <w:szCs w:val="20"/>
    </w:rPr>
  </w:style>
  <w:style w:type="character" w:customStyle="1" w:styleId="30">
    <w:name w:val="Заголовок 3 Знак"/>
    <w:basedOn w:val="a0"/>
    <w:link w:val="3"/>
    <w:semiHidden/>
    <w:rsid w:val="00A221A8"/>
    <w:rPr>
      <w:rFonts w:ascii="Cambria" w:hAnsi="Cambria"/>
      <w:b/>
      <w:bCs/>
      <w:sz w:val="26"/>
      <w:szCs w:val="26"/>
    </w:rPr>
  </w:style>
  <w:style w:type="character" w:styleId="afd">
    <w:name w:val="Hyperlink"/>
    <w:basedOn w:val="a0"/>
    <w:rsid w:val="00A221A8"/>
    <w:rPr>
      <w:strike w:val="0"/>
      <w:dstrike w:val="0"/>
      <w:color w:val="220578"/>
      <w:u w:val="none"/>
    </w:rPr>
  </w:style>
  <w:style w:type="character" w:customStyle="1" w:styleId="style34">
    <w:name w:val="style34"/>
    <w:basedOn w:val="a0"/>
    <w:rsid w:val="00A221A8"/>
  </w:style>
  <w:style w:type="character" w:customStyle="1" w:styleId="apple-converted-space">
    <w:name w:val="apple-converted-space"/>
    <w:basedOn w:val="a0"/>
    <w:rsid w:val="00A221A8"/>
  </w:style>
  <w:style w:type="character" w:customStyle="1" w:styleId="style35">
    <w:name w:val="style35"/>
    <w:basedOn w:val="a0"/>
    <w:rsid w:val="00A221A8"/>
  </w:style>
  <w:style w:type="paragraph" w:styleId="33">
    <w:name w:val="Body Text Indent 3"/>
    <w:basedOn w:val="a"/>
    <w:link w:val="34"/>
    <w:rsid w:val="00D338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D338A4"/>
    <w:rPr>
      <w:sz w:val="16"/>
      <w:szCs w:val="16"/>
    </w:rPr>
  </w:style>
  <w:style w:type="paragraph" w:customStyle="1" w:styleId="western">
    <w:name w:val="western"/>
    <w:basedOn w:val="a"/>
    <w:rsid w:val="0037258D"/>
    <w:pPr>
      <w:spacing w:before="100" w:beforeAutospacing="1" w:after="115"/>
    </w:pPr>
    <w:rPr>
      <w:color w:val="000000"/>
    </w:rPr>
  </w:style>
  <w:style w:type="character" w:customStyle="1" w:styleId="20">
    <w:name w:val="Основной текст с отступом 2 Знак"/>
    <w:basedOn w:val="a0"/>
    <w:link w:val="2"/>
    <w:rsid w:val="008A4066"/>
    <w:rPr>
      <w:sz w:val="24"/>
      <w:szCs w:val="24"/>
    </w:rPr>
  </w:style>
  <w:style w:type="character" w:customStyle="1" w:styleId="4">
    <w:name w:val="Основной текст (4)"/>
    <w:basedOn w:val="a0"/>
    <w:uiPriority w:val="99"/>
    <w:rsid w:val="00612733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afa">
    <w:name w:val="Абзац списка Знак"/>
    <w:aliases w:val="Содержание. 2 уровень Знак"/>
    <w:link w:val="af9"/>
    <w:uiPriority w:val="99"/>
    <w:locked/>
    <w:rsid w:val="00AE664C"/>
    <w:rPr>
      <w:sz w:val="24"/>
      <w:szCs w:val="24"/>
    </w:rPr>
  </w:style>
  <w:style w:type="character" w:styleId="afe">
    <w:name w:val="page number"/>
    <w:basedOn w:val="a0"/>
    <w:uiPriority w:val="99"/>
    <w:rsid w:val="0041313A"/>
    <w:rPr>
      <w:rFonts w:cs="Times New Roman"/>
    </w:rPr>
  </w:style>
  <w:style w:type="paragraph" w:customStyle="1" w:styleId="13">
    <w:name w:val="Название1"/>
    <w:basedOn w:val="a"/>
    <w:uiPriority w:val="99"/>
    <w:rsid w:val="0041313A"/>
    <w:pPr>
      <w:spacing w:before="30" w:after="30"/>
    </w:pPr>
    <w:rPr>
      <w:sz w:val="20"/>
      <w:szCs w:val="20"/>
    </w:rPr>
  </w:style>
  <w:style w:type="character" w:styleId="aff">
    <w:name w:val="Strong"/>
    <w:basedOn w:val="a0"/>
    <w:uiPriority w:val="22"/>
    <w:qFormat/>
    <w:rsid w:val="0079662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osp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tui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it.metodist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vlad-ezhov.narod.ru/zor/p6aa1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Microsoft_Paint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215F1-841F-4CBB-877B-587595BD8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14</Pages>
  <Words>2099</Words>
  <Characters>17124</Characters>
  <Application>Microsoft Office Word</Application>
  <DocSecurity>0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19185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Учительская</cp:lastModifiedBy>
  <cp:revision>24</cp:revision>
  <cp:lastPrinted>2016-10-21T06:23:00Z</cp:lastPrinted>
  <dcterms:created xsi:type="dcterms:W3CDTF">2017-05-18T05:24:00Z</dcterms:created>
  <dcterms:modified xsi:type="dcterms:W3CDTF">2023-04-26T06:19:00Z</dcterms:modified>
</cp:coreProperties>
</file>